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28A" w:rsidRDefault="00EB68D8" w:rsidP="00EB68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D6228A" w:rsidRDefault="00EB68D8" w:rsidP="00D6228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–</w:t>
      </w:r>
      <w:r w:rsidR="00D622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КУПЛИНСКОГО СЕЛЬСКОГО ПОСЕЛЕНИЯШАЦКОГО МУНИЦИПАЛЬНОГО </w:t>
      </w:r>
    </w:p>
    <w:p w:rsidR="00EB68D8" w:rsidRDefault="00EB68D8" w:rsidP="00D6228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РАЙОНА РЯЗАНСКОЙ ОБЛАСТИ</w:t>
      </w:r>
    </w:p>
    <w:p w:rsidR="00EB68D8" w:rsidRDefault="00EB68D8" w:rsidP="00EB68D8">
      <w:pPr>
        <w:rPr>
          <w:sz w:val="28"/>
          <w:szCs w:val="28"/>
        </w:rPr>
      </w:pPr>
    </w:p>
    <w:p w:rsidR="00AA11A9" w:rsidRDefault="00AA11A9" w:rsidP="00AA11A9">
      <w:pPr>
        <w:pStyle w:val="3"/>
        <w:jc w:val="left"/>
        <w:rPr>
          <w:b w:val="0"/>
          <w:bCs w:val="0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</w:t>
      </w:r>
      <w:r>
        <w:rPr>
          <w:b w:val="0"/>
          <w:bCs w:val="0"/>
          <w:color w:val="000000"/>
          <w:sz w:val="28"/>
          <w:szCs w:val="28"/>
        </w:rPr>
        <w:t xml:space="preserve"> Р Е Ш Е Н И Е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E54120" w:rsidP="00AA11A9">
      <w:pPr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 декабря </w:t>
      </w:r>
      <w:r w:rsidR="0007123F">
        <w:rPr>
          <w:color w:val="000000"/>
          <w:sz w:val="28"/>
          <w:szCs w:val="28"/>
        </w:rPr>
        <w:t>2020</w:t>
      </w:r>
      <w:r w:rsidR="00AA11A9">
        <w:rPr>
          <w:color w:val="000000"/>
          <w:sz w:val="28"/>
          <w:szCs w:val="28"/>
        </w:rPr>
        <w:t xml:space="preserve"> года                                        </w:t>
      </w:r>
      <w:r w:rsidR="00F73A12">
        <w:rPr>
          <w:color w:val="000000"/>
          <w:sz w:val="28"/>
          <w:szCs w:val="28"/>
        </w:rPr>
        <w:t xml:space="preserve">                            № </w:t>
      </w:r>
      <w:r>
        <w:rPr>
          <w:color w:val="000000"/>
          <w:sz w:val="28"/>
          <w:szCs w:val="28"/>
        </w:rPr>
        <w:t>77</w:t>
      </w:r>
      <w:r w:rsidR="00AA11A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AA11A9" w:rsidRDefault="00AA11A9" w:rsidP="00AA11A9">
      <w:pPr>
        <w:ind w:firstLine="709"/>
        <w:jc w:val="center"/>
        <w:rPr>
          <w:color w:val="000000"/>
          <w:sz w:val="28"/>
          <w:szCs w:val="28"/>
        </w:rPr>
      </w:pPr>
    </w:p>
    <w:p w:rsidR="00AA11A9" w:rsidRDefault="00AA11A9" w:rsidP="00AA11A9">
      <w:pPr>
        <w:ind w:firstLine="709"/>
        <w:jc w:val="center"/>
        <w:rPr>
          <w:color w:val="000000"/>
          <w:sz w:val="28"/>
          <w:szCs w:val="28"/>
        </w:rPr>
      </w:pP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«О внесении изменений в решение Совета депутатов  Куплинского сельского  поселения Шацкого муниципального района </w:t>
      </w: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Рязанской области от 18.12.2019 г. </w:t>
      </w: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№ 49 «О бюджете  муниципального образования – Куплинское сельское  поселение Шацкого муниципального района Рязанской области на 2020 год и на плановый период 2021 и 2022 годов»</w:t>
      </w:r>
    </w:p>
    <w:p w:rsidR="00AA11A9" w:rsidRDefault="00AA11A9" w:rsidP="00AA11A9">
      <w:pPr>
        <w:jc w:val="center"/>
        <w:rPr>
          <w:bCs/>
          <w:color w:val="000000"/>
          <w:sz w:val="28"/>
          <w:szCs w:val="28"/>
        </w:rPr>
      </w:pPr>
    </w:p>
    <w:p w:rsidR="00AA11A9" w:rsidRDefault="00AA11A9" w:rsidP="00AA11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Рассмотрев ходатайство администрации МО - Куплинское сельское поселение Шацкого муниципального района Рязанской области о внесении изменений в решение Совета депутатов от 18</w:t>
      </w:r>
      <w:r>
        <w:rPr>
          <w:bCs/>
          <w:color w:val="000000"/>
          <w:sz w:val="28"/>
          <w:szCs w:val="28"/>
        </w:rPr>
        <w:t>.12.2019 г. № 49 «О бюджете  муниципального образования – Куплинское сельское  поселение Шацкого муниципального района Рязанской области на 2020 год и на плановый период 2021 и 2022 годов», р</w:t>
      </w:r>
      <w:r>
        <w:rPr>
          <w:color w:val="000000"/>
          <w:sz w:val="28"/>
          <w:szCs w:val="28"/>
        </w:rPr>
        <w:t>уководствуясь Приказом Минфина России от 08.06.2018 г.№132 н (редакция от 30.11.2018 г.) «О порядке формирования и применения кодов бюджетной классификации Российской Федерации, их структуре и принципах назначения», руководствуясь статьей 37 Устава МО - Куплинское сельское поселение Совет депутатов Куплинского сельского поселения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РЕШИЛ: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           1. Внести  в решение Совета депутатов  Куплинского сельского поселения от 18</w:t>
      </w:r>
      <w:r>
        <w:rPr>
          <w:bCs/>
          <w:color w:val="000000"/>
          <w:sz w:val="28"/>
          <w:szCs w:val="28"/>
        </w:rPr>
        <w:t xml:space="preserve">.12.2019 г. № 49 «О бюджете  муниципального образования – Куплинское сельское  поселение Шацкого муниципального района Рязанской области на 2020 год и на плановый период 2021 и 2022 годов» </w:t>
      </w:r>
      <w:r>
        <w:rPr>
          <w:sz w:val="28"/>
          <w:szCs w:val="28"/>
        </w:rPr>
        <w:t>следующие изменения:</w:t>
      </w:r>
    </w:p>
    <w:p w:rsidR="006A31A2" w:rsidRDefault="006A31A2" w:rsidP="006A31A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часть 1 статьи  первой изложить в следующей редакции :</w:t>
      </w:r>
    </w:p>
    <w:p w:rsidR="006A31A2" w:rsidRDefault="006A31A2" w:rsidP="006A31A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прогнозируемый общий объем  доходов бюджета муниципального образования – Куплинское сельское поселение Шацкого муниципального района Рязанск</w:t>
      </w:r>
      <w:r w:rsidR="0080721C">
        <w:rPr>
          <w:color w:val="000000"/>
          <w:sz w:val="28"/>
          <w:szCs w:val="28"/>
        </w:rPr>
        <w:t>ой области в сумме 9 931 063,09</w:t>
      </w:r>
      <w:r>
        <w:rPr>
          <w:color w:val="000000"/>
          <w:sz w:val="28"/>
          <w:szCs w:val="28"/>
        </w:rPr>
        <w:t xml:space="preserve"> рубля, в том числе безвозмездных п</w:t>
      </w:r>
      <w:r w:rsidR="0080721C">
        <w:rPr>
          <w:color w:val="000000"/>
          <w:sz w:val="28"/>
          <w:szCs w:val="28"/>
        </w:rPr>
        <w:t>оступлений  в сумме 7 336 361,09</w:t>
      </w:r>
      <w:r>
        <w:rPr>
          <w:color w:val="000000"/>
          <w:sz w:val="28"/>
          <w:szCs w:val="28"/>
        </w:rPr>
        <w:t xml:space="preserve"> рубля;</w:t>
      </w:r>
    </w:p>
    <w:p w:rsidR="006A31A2" w:rsidRDefault="006A31A2" w:rsidP="006A31A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общий объем  расходов бюджета муниципального образования – Куплинское сельское поселение Шацкого муниципального района Рязанск</w:t>
      </w:r>
      <w:r w:rsidR="0080721C">
        <w:rPr>
          <w:color w:val="000000"/>
          <w:sz w:val="28"/>
          <w:szCs w:val="28"/>
        </w:rPr>
        <w:t>ой области в сум</w:t>
      </w:r>
      <w:r w:rsidR="00EB66FF">
        <w:rPr>
          <w:color w:val="000000"/>
          <w:sz w:val="28"/>
          <w:szCs w:val="28"/>
        </w:rPr>
        <w:t>ме 10 412 941,54</w:t>
      </w:r>
      <w:r>
        <w:rPr>
          <w:color w:val="000000"/>
          <w:sz w:val="28"/>
          <w:szCs w:val="28"/>
        </w:rPr>
        <w:t xml:space="preserve"> рубля;</w:t>
      </w:r>
    </w:p>
    <w:p w:rsidR="006A31A2" w:rsidRDefault="00EB66FF" w:rsidP="006A31A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дефицит бюджета в сумме 481 878,45</w:t>
      </w:r>
      <w:r w:rsidR="006A31A2">
        <w:rPr>
          <w:color w:val="000000"/>
          <w:sz w:val="28"/>
          <w:szCs w:val="28"/>
        </w:rPr>
        <w:t xml:space="preserve"> рубля.</w:t>
      </w:r>
    </w:p>
    <w:p w:rsidR="0051412C" w:rsidRDefault="00562BF8" w:rsidP="005141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приложение  1 к решению о бюджете «Прогнозируемые доходы бюджета муниципального образования - Куплинское сельское поселение Шацкого муниципального района Рязанской области  на 2020 год </w:t>
      </w:r>
      <w:r>
        <w:rPr>
          <w:rFonts w:cs="Times New Roman CYR"/>
          <w:color w:val="000000"/>
          <w:sz w:val="28"/>
          <w:szCs w:val="28"/>
        </w:rPr>
        <w:t>и на плановый период 2021 и 2022 годов</w:t>
      </w:r>
      <w:r>
        <w:rPr>
          <w:color w:val="000000"/>
          <w:sz w:val="28"/>
          <w:szCs w:val="28"/>
        </w:rPr>
        <w:t>» изложить в редакции согласно приложения 1 к настоящему решению</w:t>
      </w:r>
      <w:r w:rsidR="00E54120">
        <w:rPr>
          <w:color w:val="000000"/>
          <w:sz w:val="28"/>
          <w:szCs w:val="28"/>
        </w:rPr>
        <w:t>.</w:t>
      </w:r>
      <w:r w:rsidRPr="005141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DB1ED0">
        <w:rPr>
          <w:color w:val="000000"/>
          <w:sz w:val="28"/>
          <w:szCs w:val="28"/>
        </w:rPr>
        <w:t xml:space="preserve">) </w:t>
      </w:r>
      <w:r w:rsidR="0051412C">
        <w:rPr>
          <w:color w:val="000000"/>
          <w:sz w:val="28"/>
          <w:szCs w:val="28"/>
        </w:rPr>
        <w:t xml:space="preserve">приложение  4 к решению о бюджете «Распределение бюджетных ассигнований по целевым статьям(муниципальным программам Куплинского сельского поселения и непрограммным направлениям деятельности),  группам и подгруппам видов расходов классификации расходов бюджетов на 2020 год </w:t>
      </w:r>
      <w:r w:rsidR="0051412C">
        <w:rPr>
          <w:rFonts w:cs="Times New Roman CYR"/>
          <w:color w:val="000000"/>
          <w:sz w:val="28"/>
          <w:szCs w:val="28"/>
        </w:rPr>
        <w:t>и на плановый период 2020 и 2021 годов</w:t>
      </w:r>
      <w:r w:rsidR="0051412C">
        <w:rPr>
          <w:color w:val="000000"/>
          <w:sz w:val="28"/>
          <w:szCs w:val="28"/>
        </w:rPr>
        <w:t xml:space="preserve">» изложить </w:t>
      </w:r>
      <w:r w:rsidR="0084224B">
        <w:rPr>
          <w:color w:val="000000"/>
          <w:sz w:val="28"/>
          <w:szCs w:val="28"/>
        </w:rPr>
        <w:t>в редакции согласно приложения</w:t>
      </w:r>
      <w:r w:rsidR="00E54120">
        <w:rPr>
          <w:color w:val="000000"/>
          <w:sz w:val="28"/>
          <w:szCs w:val="28"/>
        </w:rPr>
        <w:t xml:space="preserve"> 2</w:t>
      </w:r>
      <w:r w:rsidR="0051412C">
        <w:rPr>
          <w:color w:val="000000"/>
          <w:sz w:val="28"/>
          <w:szCs w:val="28"/>
        </w:rPr>
        <w:t xml:space="preserve"> к настоящему решению.</w:t>
      </w:r>
    </w:p>
    <w:p w:rsidR="0051412C" w:rsidRDefault="00562BF8" w:rsidP="0051412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51412C">
        <w:rPr>
          <w:sz w:val="28"/>
          <w:szCs w:val="28"/>
        </w:rPr>
        <w:t xml:space="preserve">) приложение  5 к решению о бюджете «Распределение бюджетных ассигнований по разделам и подразделам классификации расходов бюджетов Российской Федерации на 2020 год </w:t>
      </w:r>
      <w:r w:rsidR="0051412C">
        <w:rPr>
          <w:rFonts w:cs="Times New Roman CYR"/>
          <w:color w:val="000000"/>
          <w:sz w:val="28"/>
          <w:szCs w:val="28"/>
        </w:rPr>
        <w:t>и на плановый период 2021 и 2022 годов</w:t>
      </w:r>
      <w:r w:rsidR="0051412C">
        <w:rPr>
          <w:sz w:val="28"/>
          <w:szCs w:val="28"/>
        </w:rPr>
        <w:t xml:space="preserve">» изложить </w:t>
      </w:r>
      <w:r w:rsidR="0084224B">
        <w:rPr>
          <w:sz w:val="28"/>
          <w:szCs w:val="28"/>
        </w:rPr>
        <w:t>в редакции согла</w:t>
      </w:r>
      <w:r w:rsidR="00E54120">
        <w:rPr>
          <w:sz w:val="28"/>
          <w:szCs w:val="28"/>
        </w:rPr>
        <w:t>сно приложения 3</w:t>
      </w:r>
      <w:r w:rsidR="0051412C">
        <w:rPr>
          <w:sz w:val="28"/>
          <w:szCs w:val="28"/>
        </w:rPr>
        <w:t xml:space="preserve"> к настоящему решению.</w:t>
      </w:r>
    </w:p>
    <w:p w:rsidR="0051412C" w:rsidRDefault="00562BF8" w:rsidP="0051412C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51412C">
        <w:rPr>
          <w:sz w:val="28"/>
          <w:szCs w:val="28"/>
        </w:rPr>
        <w:t xml:space="preserve">) приложение 6 к решению о бюджете «Ведомственная структура расходов бюджета муниципального образования - Куплинское сельское поселение Шацкого муниципального района  по разделам, подразделам, целевым статьям и видам расходов классификации расходов бюджетов  на 2020 год </w:t>
      </w:r>
      <w:r w:rsidR="0051412C">
        <w:rPr>
          <w:rFonts w:cs="Times New Roman CYR"/>
          <w:color w:val="000000"/>
          <w:sz w:val="28"/>
          <w:szCs w:val="28"/>
        </w:rPr>
        <w:t>и на плановый период 2021 и 2022 годов</w:t>
      </w:r>
      <w:r w:rsidR="0051412C">
        <w:rPr>
          <w:sz w:val="28"/>
          <w:szCs w:val="28"/>
        </w:rPr>
        <w:t xml:space="preserve">» изложить </w:t>
      </w:r>
      <w:r w:rsidR="00E54120">
        <w:rPr>
          <w:sz w:val="28"/>
          <w:szCs w:val="28"/>
        </w:rPr>
        <w:t>в редакции согласно приложения 4</w:t>
      </w:r>
      <w:r w:rsidR="0051412C">
        <w:rPr>
          <w:sz w:val="28"/>
          <w:szCs w:val="28"/>
        </w:rPr>
        <w:t xml:space="preserve"> к настоящему решению.</w:t>
      </w:r>
    </w:p>
    <w:p w:rsidR="00E54120" w:rsidRDefault="00E54120" w:rsidP="00E54120">
      <w:r>
        <w:rPr>
          <w:sz w:val="28"/>
          <w:szCs w:val="28"/>
        </w:rPr>
        <w:t xml:space="preserve">е) приложение 7 к решению о бюджете </w:t>
      </w:r>
      <w:r w:rsidRPr="00E54120">
        <w:rPr>
          <w:sz w:val="28"/>
          <w:szCs w:val="28"/>
        </w:rPr>
        <w:t>«</w:t>
      </w:r>
      <w:r w:rsidRPr="00E54120">
        <w:rPr>
          <w:bCs/>
          <w:sz w:val="28"/>
          <w:szCs w:val="28"/>
        </w:rPr>
        <w:t>Источники  внутреннего финансирования дефицита бюджета муниципального образования — Куплинское сельское поселение Шацкого муниципального района на 2020 год и на плановый период 2021 и 2022 годов</w:t>
      </w:r>
      <w:r>
        <w:rPr>
          <w:bCs/>
          <w:sz w:val="28"/>
          <w:szCs w:val="28"/>
        </w:rPr>
        <w:t>» изложить в редакции согласно приложения 5 к настоящему решению.</w:t>
      </w:r>
    </w:p>
    <w:p w:rsidR="00E54120" w:rsidRPr="0007123F" w:rsidRDefault="00E54120" w:rsidP="0051412C">
      <w:pPr>
        <w:rPr>
          <w:sz w:val="28"/>
          <w:szCs w:val="28"/>
        </w:rPr>
      </w:pPr>
    </w:p>
    <w:p w:rsidR="00AA11A9" w:rsidRDefault="00AC6EC3" w:rsidP="00AC6EC3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AA11A9">
        <w:rPr>
          <w:sz w:val="28"/>
          <w:szCs w:val="28"/>
        </w:rPr>
        <w:t>2. Настоящее решение вступает в силу со дня опубликования в информационном бюллетене.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,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-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Куплинское сельское поселение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Шацкого муниципального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>района Рязанской области                                                   А.Д.Ловкин</w:t>
      </w: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  <w:sz w:val="18"/>
          <w:szCs w:val="22"/>
        </w:rPr>
      </w:pPr>
      <w:r>
        <w:rPr>
          <w:rFonts w:ascii="Times New Roman CYR" w:hAnsi="Times New Roman CYR" w:cs="Times New Roman CYR"/>
          <w:sz w:val="18"/>
          <w:szCs w:val="22"/>
        </w:rPr>
        <w:t xml:space="preserve">                                                                           </w:t>
      </w: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384FCF" w:rsidRPr="00030FE6" w:rsidRDefault="00384FCF" w:rsidP="00030FE6">
      <w:pPr>
        <w:sectPr w:rsidR="00384FCF" w:rsidRPr="00030FE6">
          <w:pgSz w:w="11906" w:h="16838"/>
          <w:pgMar w:top="1190" w:right="567" w:bottom="1190" w:left="1134" w:header="1134" w:footer="1134" w:gutter="0"/>
          <w:cols w:space="720"/>
        </w:sectPr>
      </w:pPr>
    </w:p>
    <w:p w:rsidR="00DB1ED0" w:rsidRDefault="00DB1ED0" w:rsidP="0084224B">
      <w:pPr>
        <w:tabs>
          <w:tab w:val="left" w:pos="6000"/>
          <w:tab w:val="right" w:pos="9921"/>
        </w:tabs>
      </w:pPr>
    </w:p>
    <w:p w:rsidR="00562BF8" w:rsidRDefault="00562BF8" w:rsidP="00562BF8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Приложение 1</w:t>
      </w:r>
    </w:p>
    <w:p w:rsidR="00562BF8" w:rsidRDefault="00562BF8" w:rsidP="00562BF8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562BF8" w:rsidRDefault="00562BF8" w:rsidP="00562BF8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562BF8" w:rsidRDefault="00562BF8" w:rsidP="00562BF8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Куплинское сельское поселение</w:t>
      </w:r>
    </w:p>
    <w:p w:rsidR="00562BF8" w:rsidRDefault="00562BF8" w:rsidP="00562BF8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Шацкого муниципального района</w:t>
      </w:r>
    </w:p>
    <w:p w:rsidR="00562BF8" w:rsidRDefault="00562BF8" w:rsidP="00562BF8">
      <w:pPr>
        <w:tabs>
          <w:tab w:val="left" w:pos="6510"/>
          <w:tab w:val="right" w:pos="9921"/>
        </w:tabs>
        <w:jc w:val="right"/>
        <w:rPr>
          <w:rFonts w:cs="Times New Roman CYR"/>
          <w:bCs/>
        </w:rPr>
      </w:pPr>
      <w:r>
        <w:rPr>
          <w:rFonts w:cs="Times New Roman CYR"/>
        </w:rPr>
        <w:t>Рязанской области</w:t>
      </w:r>
    </w:p>
    <w:p w:rsidR="00562BF8" w:rsidRDefault="00E54120" w:rsidP="00562BF8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  <w:bCs/>
        </w:rPr>
        <w:tab/>
        <w:t>от 28.12.2020 г. №77</w:t>
      </w:r>
    </w:p>
    <w:p w:rsidR="00562BF8" w:rsidRDefault="00562BF8" w:rsidP="00562BF8">
      <w:pPr>
        <w:jc w:val="right"/>
      </w:pPr>
      <w:r>
        <w:rPr>
          <w:rFonts w:cs="Times New Roman CYR"/>
        </w:rPr>
        <w:tab/>
      </w:r>
      <w:r>
        <w:rPr>
          <w:rFonts w:cs="Times New Roman CYR"/>
        </w:rPr>
        <w:tab/>
        <w:t xml:space="preserve"> </w:t>
      </w:r>
    </w:p>
    <w:p w:rsidR="00562BF8" w:rsidRDefault="00562BF8" w:rsidP="00562BF8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1</w:t>
      </w:r>
    </w:p>
    <w:p w:rsidR="00562BF8" w:rsidRDefault="00562BF8" w:rsidP="00562BF8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562BF8" w:rsidRDefault="00562BF8" w:rsidP="00562BF8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562BF8" w:rsidRDefault="00562BF8" w:rsidP="00562BF8">
      <w:pPr>
        <w:jc w:val="right"/>
      </w:pPr>
    </w:p>
    <w:p w:rsidR="00562BF8" w:rsidRDefault="00562BF8" w:rsidP="00562BF8">
      <w:pPr>
        <w:jc w:val="center"/>
        <w:rPr>
          <w:rFonts w:cs="Times New Roman CYR"/>
        </w:rPr>
      </w:pPr>
      <w:r>
        <w:rPr>
          <w:rFonts w:cs="Times New Roman CYR"/>
        </w:rPr>
        <w:t>Прогнозируемые доходы бюджета  муниципального образования – Куплинское сельское поселение Шацкого муниципального района Рязанской области на 2020 год и на плановый период 2021 и 2022 годов</w:t>
      </w:r>
    </w:p>
    <w:p w:rsidR="00562BF8" w:rsidRDefault="00562BF8" w:rsidP="00562BF8">
      <w:pPr>
        <w:jc w:val="center"/>
        <w:rPr>
          <w:rFonts w:cs="Times New Roman CYR"/>
        </w:rPr>
      </w:pPr>
    </w:p>
    <w:p w:rsidR="00562BF8" w:rsidRDefault="00562BF8" w:rsidP="00562BF8">
      <w:pPr>
        <w:jc w:val="right"/>
        <w:rPr>
          <w:rFonts w:cs="Times New Roman CYR"/>
        </w:rPr>
      </w:pPr>
      <w:r>
        <w:rPr>
          <w:rFonts w:cs="Times New Roman CYR"/>
        </w:rPr>
        <w:t>в рублях</w:t>
      </w:r>
    </w:p>
    <w:tbl>
      <w:tblPr>
        <w:tblW w:w="0" w:type="auto"/>
        <w:tblInd w:w="108" w:type="dxa"/>
        <w:tblLayout w:type="fixed"/>
        <w:tblLook w:val="04A0"/>
      </w:tblPr>
      <w:tblGrid>
        <w:gridCol w:w="2640"/>
        <w:gridCol w:w="4725"/>
        <w:gridCol w:w="1980"/>
        <w:gridCol w:w="1965"/>
        <w:gridCol w:w="2020"/>
      </w:tblGrid>
      <w:tr w:rsidR="00562BF8" w:rsidTr="00562BF8">
        <w:trPr>
          <w:trHeight w:val="570"/>
        </w:trPr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62BF8" w:rsidRDefault="00562BF8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Код бюджетной классификации Российской Федерации</w:t>
            </w:r>
          </w:p>
          <w:p w:rsidR="00562BF8" w:rsidRDefault="00562BF8" w:rsidP="00562BF8">
            <w:pPr>
              <w:spacing w:line="276" w:lineRule="auto"/>
              <w:jc w:val="center"/>
              <w:rPr>
                <w:rFonts w:cs="Times New Roman CYR"/>
              </w:rPr>
            </w:pPr>
          </w:p>
        </w:tc>
        <w:tc>
          <w:tcPr>
            <w:tcW w:w="4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Наименование доходов</w:t>
            </w:r>
          </w:p>
        </w:tc>
        <w:tc>
          <w:tcPr>
            <w:tcW w:w="5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Сумма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62BF8" w:rsidRDefault="00562BF8" w:rsidP="00562BF8">
            <w:pPr>
              <w:suppressAutoHyphens w:val="0"/>
              <w:rPr>
                <w:rFonts w:cs="Times New Roman CYR"/>
              </w:rPr>
            </w:pPr>
          </w:p>
        </w:tc>
        <w:tc>
          <w:tcPr>
            <w:tcW w:w="4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62BF8" w:rsidRDefault="00562BF8" w:rsidP="00562BF8">
            <w:pPr>
              <w:suppressAutoHyphens w:val="0"/>
              <w:rPr>
                <w:rFonts w:cs="Times New Roman CYR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2020 год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2021 год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2022 год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ind w:right="-548"/>
            </w:pPr>
            <w:r>
              <w:t>1 00 00000 00 0000 000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Налоговые и неналоговые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2</w:t>
            </w:r>
            <w:r w:rsidR="0080721C">
              <w:t> 594 702,00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2 495 564,95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2 625 527,74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1 01 00000 00 0000 000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НАЛОГИ НА ПРИБЫЛЬ,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t>329 480,00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349 140,00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354 430,00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1 01 02000 01 0000 110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Налог на доходы физических лиц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t>329 480,00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349 140,00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354 430,00</w:t>
            </w:r>
          </w:p>
        </w:tc>
      </w:tr>
      <w:tr w:rsidR="00562BF8" w:rsidTr="0080721C">
        <w:trPr>
          <w:trHeight w:val="2250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1 01 02010 01 0000 110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t>328 030</w:t>
            </w:r>
            <w:r w:rsidR="00562BF8">
              <w:t>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349 140,00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354 430,00</w:t>
            </w:r>
          </w:p>
        </w:tc>
      </w:tr>
      <w:tr w:rsidR="0080721C" w:rsidTr="0080721C">
        <w:trPr>
          <w:trHeight w:val="99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21C" w:rsidRDefault="0080721C" w:rsidP="00562BF8">
            <w:pPr>
              <w:snapToGrid w:val="0"/>
              <w:spacing w:line="276" w:lineRule="auto"/>
            </w:pPr>
            <w:r>
              <w:lastRenderedPageBreak/>
              <w:t>1 01 02030 01 0000 110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21C" w:rsidRDefault="0080721C" w:rsidP="00562BF8">
            <w:pPr>
              <w:snapToGrid w:val="0"/>
              <w:spacing w:line="276" w:lineRule="auto"/>
            </w:pPr>
            <w: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0721C" w:rsidRDefault="0080721C" w:rsidP="00562BF8">
            <w:pPr>
              <w:snapToGrid w:val="0"/>
              <w:spacing w:line="276" w:lineRule="auto"/>
              <w:jc w:val="center"/>
            </w:pPr>
            <w:r>
              <w:t>1450,00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0721C" w:rsidRDefault="0080721C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0721C" w:rsidRDefault="0080721C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1 03 00000 00 0000 000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rPr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t>694 550,00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797 424,95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843 097,74</w:t>
            </w:r>
          </w:p>
        </w:tc>
      </w:tr>
      <w:tr w:rsidR="00562BF8" w:rsidTr="00562BF8">
        <w:trPr>
          <w:trHeight w:val="1438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1 03 02000 01 0000 110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t>694 550,00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797 424,95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843 097,74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1 03 02230 01 0000 110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t>326 140,00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367 599,59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388 057,90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t>1 03 02231 01 0000 110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t>326 140,00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367 599,59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388 057,90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1 03 02240 01 0000 110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 xml:space="preserve">Доходы от уплаты акцизов на моторные масла для дизельных и (или) </w:t>
            </w:r>
            <w:r>
              <w:lastRenderedPageBreak/>
              <w:t>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lastRenderedPageBreak/>
              <w:t>2050,00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1 844,69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1 913,35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lastRenderedPageBreak/>
              <w:t>1 03 02241 01 0000 110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t>2050,00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1 844,69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1 913,35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1 03 02250 01 0000 110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t>420 860,00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478 816,77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502 380,16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t>1 03 02251 01 0000 110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>
              <w:rPr>
                <w:rFonts w:eastAsia="Arial" w:cs="Arial"/>
              </w:rP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lastRenderedPageBreak/>
              <w:t>420 860,00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478 816,77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502 380,16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lastRenderedPageBreak/>
              <w:t>1 03 02260 01 0000 110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t>-54500,00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-50 836,10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-49 253,67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eastAsia="Arial" w:cs="Arial"/>
              </w:rPr>
            </w:pPr>
            <w:r>
              <w:t>1 03 02261 01 0000 110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rPr>
                <w:rFonts w:eastAsia="Arial" w:cs="Arial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80721C" w:rsidP="00562BF8">
            <w:pPr>
              <w:snapToGrid w:val="0"/>
              <w:spacing w:line="276" w:lineRule="auto"/>
              <w:jc w:val="center"/>
            </w:pPr>
            <w:r>
              <w:t>-54500,00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-50 836,10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-49 253,67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1 05 00000 00 0000 000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НАЛОГИ НА СОВОКУПНЫЙ ДОХОД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1342D" w:rsidP="00562BF8">
            <w:pPr>
              <w:snapToGrid w:val="0"/>
              <w:spacing w:line="276" w:lineRule="auto"/>
              <w:jc w:val="center"/>
            </w:pPr>
            <w:r>
              <w:t>29650,00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43 000,00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47 000,00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1 05 01000 00 0000 110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1342D" w:rsidP="00562BF8">
            <w:pPr>
              <w:snapToGrid w:val="0"/>
              <w:spacing w:line="276" w:lineRule="auto"/>
              <w:jc w:val="center"/>
            </w:pPr>
            <w:r>
              <w:t>29650,00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43 000,00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47 000,00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1 05 01010 01 0000 110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 xml:space="preserve">Налог, взимаемый с налогоплательщиков, выбравших в качестве объекта </w:t>
            </w:r>
            <w:r>
              <w:lastRenderedPageBreak/>
              <w:t>налогообложения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1342D" w:rsidP="00562BF8">
            <w:pPr>
              <w:snapToGrid w:val="0"/>
              <w:spacing w:line="276" w:lineRule="auto"/>
              <w:jc w:val="center"/>
            </w:pPr>
            <w:r>
              <w:lastRenderedPageBreak/>
              <w:t>29650,00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30 300,00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33 100,00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lastRenderedPageBreak/>
              <w:t>1 05 01011 01 0000 110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1342D" w:rsidP="00562BF8">
            <w:pPr>
              <w:snapToGrid w:val="0"/>
              <w:spacing w:line="276" w:lineRule="auto"/>
              <w:jc w:val="center"/>
            </w:pPr>
            <w:r>
              <w:t>29650,00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30 300,00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33 100,00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1 05 01020 01 0000 110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12 700,00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13 900,00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1 05 01021 01 0000 110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12 700,00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13 900,00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1 06 00000 00 0000 000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НАЛОГИ НА ИМУЩЕСТВО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</w:t>
            </w:r>
            <w:r w:rsidR="0051342D">
              <w:t> </w:t>
            </w:r>
            <w:r>
              <w:t>2</w:t>
            </w:r>
            <w:r w:rsidR="0051342D">
              <w:t>61 090,00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1 305 000,00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1 380 000,00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1 06 01000 00 0000 110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Налог на имущество физических лиц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1342D" w:rsidP="00562BF8">
            <w:pPr>
              <w:snapToGrid w:val="0"/>
              <w:spacing w:line="276" w:lineRule="auto"/>
              <w:jc w:val="center"/>
            </w:pPr>
            <w:r>
              <w:t>340 800,00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334 000,00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365 000,00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1 06 01030 10 0000 110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1342D" w:rsidP="00562BF8">
            <w:pPr>
              <w:snapToGrid w:val="0"/>
              <w:spacing w:line="276" w:lineRule="auto"/>
              <w:jc w:val="center"/>
            </w:pPr>
            <w:r>
              <w:t>340 800,00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334 000,00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365 000,00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1 06 06000 00 0000 110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Земельный налог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1342D" w:rsidP="00562BF8">
            <w:pPr>
              <w:snapToGrid w:val="0"/>
              <w:spacing w:line="276" w:lineRule="auto"/>
              <w:jc w:val="center"/>
            </w:pPr>
            <w:r>
              <w:t>920 290,00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971 000,00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1 015 000,00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cs="Times New Roman CYR"/>
              </w:rPr>
            </w:pPr>
            <w:r>
              <w:t>1 06 06030 03 0000 110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организаций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1342D" w:rsidP="00562BF8">
            <w:pPr>
              <w:snapToGrid w:val="0"/>
              <w:spacing w:line="276" w:lineRule="auto"/>
              <w:jc w:val="center"/>
            </w:pPr>
            <w:r>
              <w:t>279 990,00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465 000,00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487 000,00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cs="Times New Roman CYR"/>
              </w:rPr>
            </w:pPr>
            <w:r>
              <w:t>1 06 06033 10 0000 110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1342D" w:rsidP="00562BF8">
            <w:pPr>
              <w:snapToGrid w:val="0"/>
              <w:spacing w:line="276" w:lineRule="auto"/>
              <w:jc w:val="center"/>
            </w:pPr>
            <w:r>
              <w:t>279 990,00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465 000,00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487 000,00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cs="Times New Roman CYR"/>
              </w:rPr>
            </w:pPr>
            <w:r>
              <w:t>1 06 06040 03 0000 110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Земельный налог с физических лиц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1342D" w:rsidP="00562BF8">
            <w:pPr>
              <w:snapToGrid w:val="0"/>
              <w:spacing w:line="276" w:lineRule="auto"/>
              <w:jc w:val="center"/>
            </w:pPr>
            <w:r>
              <w:t>640 300,00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506 000,00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528 000,00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62BF8" w:rsidRDefault="00562BF8" w:rsidP="00562BF8">
            <w:pPr>
              <w:snapToGrid w:val="0"/>
              <w:spacing w:line="276" w:lineRule="auto"/>
            </w:pPr>
          </w:p>
          <w:p w:rsidR="00562BF8" w:rsidRDefault="00562BF8" w:rsidP="00562BF8">
            <w:pPr>
              <w:spacing w:line="276" w:lineRule="auto"/>
            </w:pPr>
          </w:p>
          <w:p w:rsidR="00562BF8" w:rsidRDefault="00562BF8" w:rsidP="00562BF8">
            <w:pPr>
              <w:spacing w:line="276" w:lineRule="auto"/>
              <w:rPr>
                <w:rFonts w:cs="Times New Roman CYR"/>
              </w:rPr>
            </w:pPr>
            <w:r>
              <w:lastRenderedPageBreak/>
              <w:t>1 06 06043 10 0000 110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rPr>
                <w:rFonts w:cs="Times New Roman CYR"/>
              </w:rPr>
              <w:lastRenderedPageBreak/>
              <w:t xml:space="preserve">Земельный налог с физических лиц, обладающих земельным участком, </w:t>
            </w:r>
            <w:r>
              <w:rPr>
                <w:rFonts w:cs="Times New Roman CYR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1342D" w:rsidP="00562BF8">
            <w:pPr>
              <w:snapToGrid w:val="0"/>
              <w:spacing w:line="276" w:lineRule="auto"/>
              <w:jc w:val="center"/>
            </w:pPr>
            <w:r>
              <w:lastRenderedPageBreak/>
              <w:t>640 300,00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506 000,00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528 000,00</w:t>
            </w:r>
          </w:p>
        </w:tc>
      </w:tr>
      <w:tr w:rsidR="0051342D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1342D" w:rsidRDefault="0051342D" w:rsidP="00562BF8">
            <w:pPr>
              <w:snapToGrid w:val="0"/>
              <w:spacing w:line="276" w:lineRule="auto"/>
            </w:pPr>
            <w:r>
              <w:lastRenderedPageBreak/>
              <w:t>1 11 00000 00 0000 000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342D" w:rsidRDefault="0051342D" w:rsidP="00562BF8">
            <w:pPr>
              <w:snapToGrid w:val="0"/>
              <w:spacing w:line="276" w:lineRule="auto"/>
              <w:rPr>
                <w:rFonts w:cs="Times New Roman CYR"/>
              </w:rPr>
            </w:pPr>
            <w:r>
              <w:rPr>
                <w:rFonts w:cs="Times New Roman CYR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1342D" w:rsidRDefault="0051342D" w:rsidP="00562BF8">
            <w:pPr>
              <w:snapToGrid w:val="0"/>
              <w:spacing w:line="276" w:lineRule="auto"/>
              <w:jc w:val="center"/>
            </w:pPr>
            <w:r>
              <w:t>277932,00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1342D" w:rsidRDefault="0051342D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1342D" w:rsidRDefault="0051342D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</w:tr>
      <w:tr w:rsidR="0051342D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1342D" w:rsidRDefault="0051342D" w:rsidP="00562BF8">
            <w:pPr>
              <w:snapToGrid w:val="0"/>
              <w:spacing w:line="276" w:lineRule="auto"/>
            </w:pPr>
            <w:r>
              <w:t>1 11 05000 00 0000 120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342D" w:rsidRDefault="0051342D" w:rsidP="00562BF8">
            <w:pPr>
              <w:snapToGrid w:val="0"/>
              <w:spacing w:line="276" w:lineRule="auto"/>
              <w:rPr>
                <w:rFonts w:cs="Times New Roman CYR"/>
              </w:rPr>
            </w:pPr>
            <w:r>
              <w:rPr>
                <w:rFonts w:cs="Times New Roman CYR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1342D" w:rsidRDefault="0051342D" w:rsidP="00562BF8">
            <w:pPr>
              <w:snapToGrid w:val="0"/>
              <w:spacing w:line="276" w:lineRule="auto"/>
              <w:jc w:val="center"/>
            </w:pPr>
            <w:r>
              <w:t>277932,00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1342D" w:rsidRDefault="0051342D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1342D" w:rsidRDefault="0051342D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</w:tr>
      <w:tr w:rsidR="0051342D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1342D" w:rsidRDefault="00EF37F5" w:rsidP="00562BF8">
            <w:pPr>
              <w:snapToGrid w:val="0"/>
              <w:spacing w:line="276" w:lineRule="auto"/>
            </w:pPr>
            <w:r>
              <w:t>1 11 05020 00 0000 120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342D" w:rsidRDefault="0051342D" w:rsidP="00562BF8">
            <w:pPr>
              <w:snapToGrid w:val="0"/>
              <w:spacing w:line="276" w:lineRule="auto"/>
              <w:rPr>
                <w:rFonts w:cs="Times New Roman CYR"/>
              </w:rPr>
            </w:pPr>
            <w:r>
              <w:rPr>
                <w:rFonts w:cs="Times New Roman CYR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</w:t>
            </w:r>
            <w:r w:rsidR="00EF37F5">
              <w:rPr>
                <w:rFonts w:cs="Times New Roman CYR"/>
              </w:rPr>
              <w:t>участков (за исключением земельных участков бюджетных и автономных учреждений)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1342D" w:rsidRDefault="00EF37F5" w:rsidP="00562BF8">
            <w:pPr>
              <w:snapToGrid w:val="0"/>
              <w:spacing w:line="276" w:lineRule="auto"/>
              <w:jc w:val="center"/>
            </w:pPr>
            <w:r>
              <w:t>277932,00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1342D" w:rsidRDefault="00EF37F5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1342D" w:rsidRDefault="00EF37F5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</w:tr>
      <w:tr w:rsidR="00EF37F5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F37F5" w:rsidRDefault="00EF37F5" w:rsidP="00562BF8">
            <w:pPr>
              <w:snapToGrid w:val="0"/>
              <w:spacing w:line="276" w:lineRule="auto"/>
            </w:pPr>
            <w:r>
              <w:t>1 11 05025 10 0000 120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37F5" w:rsidRDefault="00EF37F5" w:rsidP="00562BF8">
            <w:pPr>
              <w:snapToGrid w:val="0"/>
              <w:spacing w:line="276" w:lineRule="auto"/>
              <w:rPr>
                <w:rFonts w:cs="Times New Roman CYR"/>
              </w:rPr>
            </w:pPr>
            <w:r>
              <w:rPr>
                <w:rFonts w:cs="Times New Roman CYR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бюджетных и автономных учреждений)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F37F5" w:rsidRDefault="00EF37F5" w:rsidP="00562BF8">
            <w:pPr>
              <w:snapToGrid w:val="0"/>
              <w:spacing w:line="276" w:lineRule="auto"/>
              <w:jc w:val="center"/>
            </w:pPr>
            <w:r>
              <w:t>277932,00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F37F5" w:rsidRDefault="00EF37F5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F37F5" w:rsidRDefault="00EF37F5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1 16 00000 00 0000 000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bCs/>
              </w:rPr>
            </w:pPr>
            <w:r>
              <w:t>ШТРАФЫ, САНКЦИИ, ВОЗМЕЩЕНИЕ УЩЕРБА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EF37F5" w:rsidP="00562BF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62BF8">
              <w:rPr>
                <w:bCs/>
              </w:rPr>
              <w:t>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1 000,00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lastRenderedPageBreak/>
              <w:t>1 16 02000 02 0000 140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EF37F5" w:rsidP="00562BF8">
            <w:pPr>
              <w:snapToGrid w:val="0"/>
              <w:spacing w:line="276" w:lineRule="auto"/>
              <w:jc w:val="center"/>
            </w:pPr>
            <w:r>
              <w:t>2</w:t>
            </w:r>
            <w:r w:rsidR="00562BF8">
              <w:t>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1 16 02020 02 0000 140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 муниципальных правовых актов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EF37F5" w:rsidP="00562BF8">
            <w:pPr>
              <w:snapToGrid w:val="0"/>
              <w:spacing w:line="276" w:lineRule="auto"/>
              <w:jc w:val="center"/>
            </w:pPr>
            <w:r>
              <w:t>2</w:t>
            </w:r>
            <w:r w:rsidR="00562BF8">
              <w:t> 000,00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1 000,00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2 00 00000 00 0000 000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Безвозмездные поступления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780215" w:rsidP="00562BF8">
            <w:pPr>
              <w:snapToGrid w:val="0"/>
              <w:spacing w:line="276" w:lineRule="auto"/>
              <w:jc w:val="center"/>
            </w:pPr>
            <w:r>
              <w:t>7 336 361,09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3 109 711,49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3 027 781,28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cs="Times New Roman CYR"/>
              </w:rPr>
            </w:pPr>
            <w:r>
              <w:t>2 02 00000 00 0000 000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rPr>
                <w:rFonts w:cs="Times New Roman CYR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780215" w:rsidP="00562BF8">
            <w:pPr>
              <w:snapToGrid w:val="0"/>
              <w:spacing w:line="276" w:lineRule="auto"/>
              <w:jc w:val="center"/>
            </w:pPr>
            <w:r>
              <w:t>7 336 361,09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3 109 711,49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3 027 781,28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2 02 10000 00 0000 150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rPr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710 177,11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956 792,81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1 073 068,64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2 02 15001 00 0000 150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Дотации на выравнивание бюджетной обеспеченности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710 177,11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956 792,81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1 073 068,64</w:t>
            </w:r>
          </w:p>
        </w:tc>
      </w:tr>
      <w:tr w:rsidR="00562BF8" w:rsidTr="00562BF8">
        <w:trPr>
          <w:trHeight w:val="146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2 02 15001 10 0000 150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710 177,11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956 792,81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1 073 068,64</w:t>
            </w:r>
          </w:p>
        </w:tc>
      </w:tr>
      <w:tr w:rsidR="00562BF8" w:rsidTr="00562BF8">
        <w:trPr>
          <w:trHeight w:val="691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2 02 20000 00 0000 150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Субсидии бюджетам бюджетной системы Российской Федерации (бюджетные субсидии)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4 602 513,00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</w:tr>
      <w:tr w:rsidR="00562BF8" w:rsidTr="00562BF8">
        <w:trPr>
          <w:trHeight w:val="691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2 02 29999 00 0000 150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Прочие субсидии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4 602 513,00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</w:tr>
      <w:tr w:rsidR="00562BF8" w:rsidTr="00562BF8">
        <w:trPr>
          <w:trHeight w:val="691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2 02 29999 10 0000 150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Прочие субсидии бюджетам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4 602 513,00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0,00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2 02 30000 00 0000 150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rPr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EF37F5" w:rsidP="00562BF8">
            <w:pPr>
              <w:snapToGrid w:val="0"/>
              <w:spacing w:line="276" w:lineRule="auto"/>
              <w:jc w:val="center"/>
            </w:pPr>
            <w:r>
              <w:t>78</w:t>
            </w:r>
            <w:r w:rsidR="00780215">
              <w:t> 267,82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72 321,42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74 681,21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lastRenderedPageBreak/>
              <w:t>2 02 35118 00 0000 150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EF37F5" w:rsidP="00562BF8">
            <w:pPr>
              <w:snapToGrid w:val="0"/>
              <w:spacing w:line="276" w:lineRule="auto"/>
              <w:jc w:val="center"/>
            </w:pPr>
            <w:r>
              <w:t>78 134,02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72 183,24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74 537,51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2 02 35118 10 0000 150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EF37F5" w:rsidP="00562BF8">
            <w:pPr>
              <w:snapToGrid w:val="0"/>
              <w:spacing w:line="276" w:lineRule="auto"/>
              <w:jc w:val="center"/>
            </w:pPr>
            <w:r>
              <w:t>78 134,02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72 183,24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74 537,51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pStyle w:val="a6"/>
              <w:tabs>
                <w:tab w:val="left" w:pos="708"/>
              </w:tabs>
              <w:snapToGrid w:val="0"/>
              <w:spacing w:line="276" w:lineRule="auto"/>
            </w:pPr>
            <w:r>
              <w:t>2 02 30024 00 0000 150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cs="Times New Roman CYR"/>
              </w:rPr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133,80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138,18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143,70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pStyle w:val="a6"/>
              <w:tabs>
                <w:tab w:val="left" w:pos="708"/>
              </w:tabs>
              <w:snapToGrid w:val="0"/>
              <w:spacing w:line="276" w:lineRule="auto"/>
            </w:pPr>
            <w:r>
              <w:t>2 02 30024 10 0000 150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cs="Times New Roman CYR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133,80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138,18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143,70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2 02 40000 00 0000 150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cs="Times New Roman CYR"/>
                <w:bCs/>
              </w:rPr>
            </w:pPr>
            <w:r>
              <w:rPr>
                <w:bCs/>
              </w:rPr>
              <w:t>Иные межбюджетные трансферты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EF37F5" w:rsidP="00562BF8">
            <w:pPr>
              <w:snapToGrid w:val="0"/>
              <w:spacing w:line="276" w:lineRule="auto"/>
              <w:jc w:val="center"/>
              <w:rPr>
                <w:rFonts w:cs="Times New Roman CYR"/>
                <w:bCs/>
              </w:rPr>
            </w:pPr>
            <w:r>
              <w:rPr>
                <w:rFonts w:cs="Times New Roman CYR"/>
              </w:rPr>
              <w:t>1 945 403,16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2 080 597,26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1 880 031,43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2 02 49999 00 0000 150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cs="Times New Roman CYR"/>
              </w:rPr>
            </w:pPr>
            <w:r>
              <w:t xml:space="preserve">Прочие межбюджетные трансферты, передаваемые бюджетам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EF37F5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1 945 403,16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2 080 597,26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1 880 031,43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2 02 49999 10 0000 150</w:t>
            </w: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  <w:rPr>
                <w:rFonts w:cs="Times New Roman CYR"/>
              </w:rPr>
            </w:pPr>
            <w:r>
              <w:t>Прочие межбюджетные трансферты, передаваемые бюджетам  сельских поселений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EF37F5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1 945 403,16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  <w:rPr>
                <w:rFonts w:cs="Times New Roman CYR"/>
              </w:rPr>
            </w:pPr>
            <w:r>
              <w:rPr>
                <w:rFonts w:cs="Times New Roman CYR"/>
              </w:rPr>
              <w:t>2 080 597,26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rPr>
                <w:rFonts w:cs="Times New Roman CYR"/>
              </w:rPr>
              <w:t>1 880 031,43</w:t>
            </w:r>
          </w:p>
        </w:tc>
      </w:tr>
      <w:tr w:rsidR="00562BF8" w:rsidTr="00562BF8">
        <w:trPr>
          <w:trHeight w:val="23"/>
        </w:trPr>
        <w:tc>
          <w:tcPr>
            <w:tcW w:w="26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62BF8" w:rsidRDefault="00562BF8" w:rsidP="00562BF8">
            <w:pPr>
              <w:snapToGrid w:val="0"/>
              <w:spacing w:line="276" w:lineRule="auto"/>
            </w:pPr>
          </w:p>
        </w:tc>
        <w:tc>
          <w:tcPr>
            <w:tcW w:w="4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2BF8" w:rsidRDefault="00562BF8" w:rsidP="00562BF8">
            <w:pPr>
              <w:snapToGrid w:val="0"/>
              <w:spacing w:line="276" w:lineRule="auto"/>
            </w:pPr>
            <w:r>
              <w:t>ВСЕГО ДОХОДОВ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780215" w:rsidP="00562BF8">
            <w:pPr>
              <w:snapToGrid w:val="0"/>
              <w:spacing w:line="276" w:lineRule="auto"/>
              <w:jc w:val="center"/>
            </w:pPr>
            <w:r>
              <w:t>9 931 063,09</w:t>
            </w:r>
          </w:p>
        </w:tc>
        <w:tc>
          <w:tcPr>
            <w:tcW w:w="1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5 605 276,44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62BF8" w:rsidRDefault="00562BF8" w:rsidP="00562BF8">
            <w:pPr>
              <w:snapToGrid w:val="0"/>
              <w:spacing w:line="276" w:lineRule="auto"/>
              <w:jc w:val="center"/>
            </w:pPr>
            <w:r>
              <w:t>5 653 309,43</w:t>
            </w:r>
          </w:p>
        </w:tc>
      </w:tr>
    </w:tbl>
    <w:p w:rsidR="00562BF8" w:rsidRDefault="00562BF8" w:rsidP="00562BF8">
      <w:pPr>
        <w:tabs>
          <w:tab w:val="left" w:pos="6000"/>
          <w:tab w:val="right" w:pos="9921"/>
        </w:tabs>
        <w:jc w:val="right"/>
      </w:pPr>
    </w:p>
    <w:p w:rsidR="00562BF8" w:rsidRDefault="00562BF8" w:rsidP="00562BF8">
      <w:pPr>
        <w:tabs>
          <w:tab w:val="left" w:pos="6000"/>
          <w:tab w:val="right" w:pos="9921"/>
        </w:tabs>
        <w:jc w:val="right"/>
      </w:pPr>
    </w:p>
    <w:p w:rsidR="00562BF8" w:rsidRDefault="00562BF8" w:rsidP="00562BF8">
      <w:pPr>
        <w:tabs>
          <w:tab w:val="left" w:pos="6000"/>
          <w:tab w:val="right" w:pos="9921"/>
        </w:tabs>
        <w:jc w:val="right"/>
      </w:pPr>
    </w:p>
    <w:p w:rsidR="00562BF8" w:rsidRDefault="00562BF8" w:rsidP="00562BF8">
      <w:pPr>
        <w:tabs>
          <w:tab w:val="left" w:pos="6000"/>
          <w:tab w:val="right" w:pos="9921"/>
        </w:tabs>
        <w:jc w:val="right"/>
      </w:pPr>
    </w:p>
    <w:p w:rsidR="00562BF8" w:rsidRDefault="00562BF8" w:rsidP="00562BF8">
      <w:pPr>
        <w:tabs>
          <w:tab w:val="left" w:pos="6000"/>
          <w:tab w:val="right" w:pos="9921"/>
        </w:tabs>
        <w:jc w:val="right"/>
      </w:pPr>
    </w:p>
    <w:p w:rsidR="00562BF8" w:rsidRDefault="00562BF8" w:rsidP="00562BF8">
      <w:pPr>
        <w:tabs>
          <w:tab w:val="left" w:pos="6000"/>
          <w:tab w:val="right" w:pos="9921"/>
        </w:tabs>
        <w:jc w:val="right"/>
      </w:pPr>
    </w:p>
    <w:p w:rsidR="00562BF8" w:rsidRDefault="00562BF8" w:rsidP="00562BF8">
      <w:pPr>
        <w:tabs>
          <w:tab w:val="left" w:pos="6000"/>
          <w:tab w:val="right" w:pos="9921"/>
        </w:tabs>
        <w:jc w:val="right"/>
      </w:pPr>
    </w:p>
    <w:p w:rsidR="00562BF8" w:rsidRDefault="00562BF8" w:rsidP="00562BF8">
      <w:pPr>
        <w:tabs>
          <w:tab w:val="left" w:pos="6000"/>
          <w:tab w:val="right" w:pos="9921"/>
        </w:tabs>
        <w:jc w:val="right"/>
      </w:pPr>
    </w:p>
    <w:p w:rsidR="00DB1ED0" w:rsidRDefault="00DB1ED0" w:rsidP="00DB1ED0">
      <w:pPr>
        <w:tabs>
          <w:tab w:val="left" w:pos="6000"/>
          <w:tab w:val="right" w:pos="9921"/>
        </w:tabs>
        <w:jc w:val="right"/>
      </w:pPr>
    </w:p>
    <w:p w:rsidR="00562BF8" w:rsidRDefault="00562BF8" w:rsidP="00DB1ED0">
      <w:pPr>
        <w:tabs>
          <w:tab w:val="left" w:pos="6000"/>
          <w:tab w:val="right" w:pos="9921"/>
        </w:tabs>
        <w:jc w:val="right"/>
      </w:pPr>
    </w:p>
    <w:p w:rsidR="00562BF8" w:rsidRDefault="00562BF8" w:rsidP="00DB1ED0">
      <w:pPr>
        <w:tabs>
          <w:tab w:val="left" w:pos="6000"/>
          <w:tab w:val="right" w:pos="9921"/>
        </w:tabs>
        <w:jc w:val="right"/>
      </w:pPr>
    </w:p>
    <w:p w:rsidR="00562BF8" w:rsidRDefault="00562BF8" w:rsidP="00DB1ED0">
      <w:pPr>
        <w:tabs>
          <w:tab w:val="left" w:pos="6000"/>
          <w:tab w:val="right" w:pos="9921"/>
        </w:tabs>
        <w:jc w:val="right"/>
      </w:pPr>
    </w:p>
    <w:p w:rsidR="00562BF8" w:rsidRDefault="00562BF8" w:rsidP="00DB1ED0">
      <w:pPr>
        <w:tabs>
          <w:tab w:val="left" w:pos="6000"/>
          <w:tab w:val="right" w:pos="9921"/>
        </w:tabs>
        <w:jc w:val="right"/>
      </w:pPr>
    </w:p>
    <w:p w:rsidR="00562BF8" w:rsidRDefault="00562BF8" w:rsidP="00562BF8">
      <w:pPr>
        <w:tabs>
          <w:tab w:val="left" w:pos="6000"/>
          <w:tab w:val="right" w:pos="9921"/>
        </w:tabs>
      </w:pPr>
    </w:p>
    <w:p w:rsidR="00384FCF" w:rsidRDefault="00384FCF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t xml:space="preserve">Приложение </w:t>
      </w:r>
      <w:r w:rsidR="00562BF8">
        <w:rPr>
          <w:rFonts w:ascii="Times New Roman CYR" w:hAnsi="Times New Roman CYR" w:cs="Times New Roman CYR"/>
        </w:rPr>
        <w:t>2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Куплинское сельское поселение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Шацкого муниципального района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960E4B" w:rsidRDefault="00606931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 xml:space="preserve">   </w:t>
      </w:r>
      <w:r w:rsidR="0084224B">
        <w:rPr>
          <w:rFonts w:ascii="Times New Roman CYR" w:hAnsi="Times New Roman CYR" w:cs="Times New Roman CYR"/>
          <w:bCs/>
        </w:rPr>
        <w:t xml:space="preserve">от </w:t>
      </w:r>
      <w:r w:rsidR="00E54120">
        <w:rPr>
          <w:rFonts w:ascii="Times New Roman CYR" w:hAnsi="Times New Roman CYR" w:cs="Times New Roman CYR"/>
          <w:bCs/>
        </w:rPr>
        <w:t>28.12</w:t>
      </w:r>
      <w:r w:rsidR="00960E4B">
        <w:rPr>
          <w:rFonts w:ascii="Times New Roman CYR" w:hAnsi="Times New Roman CYR" w:cs="Times New Roman CYR"/>
          <w:bCs/>
        </w:rPr>
        <w:t>. 2020 г. №</w:t>
      </w:r>
      <w:r w:rsidR="00E54120">
        <w:rPr>
          <w:rFonts w:ascii="Times New Roman CYR" w:hAnsi="Times New Roman CYR" w:cs="Times New Roman CYR"/>
          <w:bCs/>
        </w:rPr>
        <w:t>77</w:t>
      </w:r>
      <w:r w:rsidR="00960E4B">
        <w:rPr>
          <w:bCs/>
        </w:rPr>
        <w:tab/>
      </w:r>
      <w:r w:rsidR="00960E4B">
        <w:rPr>
          <w:bCs/>
        </w:rPr>
        <w:tab/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4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960E4B" w:rsidRDefault="00960E4B" w:rsidP="00960E4B">
      <w:pPr>
        <w:jc w:val="center"/>
      </w:pPr>
    </w:p>
    <w:p w:rsidR="00960E4B" w:rsidRDefault="00960E4B" w:rsidP="00960E4B">
      <w:pPr>
        <w:jc w:val="center"/>
      </w:pPr>
      <w:r>
        <w:t>Распределение бюджетных ассигнований по целевым статьям (муниципальным программам Куплинского сельского поселения и непрограммным направлениям деятельности), группам и подгруппам видов расходов классификации расходов бюджетов на 2020 год и плановый период 2021 и 2022 годов.</w:t>
      </w:r>
    </w:p>
    <w:p w:rsidR="00960E4B" w:rsidRDefault="00960E4B" w:rsidP="00960E4B">
      <w:pPr>
        <w:ind w:firstLine="708"/>
        <w:jc w:val="right"/>
        <w:rPr>
          <w:bCs/>
        </w:rPr>
      </w:pPr>
      <w:r>
        <w:t>руб.</w:t>
      </w:r>
    </w:p>
    <w:tbl>
      <w:tblPr>
        <w:tblW w:w="0" w:type="auto"/>
        <w:tblInd w:w="102" w:type="dxa"/>
        <w:tblLayout w:type="fixed"/>
        <w:tblLook w:val="04A0"/>
      </w:tblPr>
      <w:tblGrid>
        <w:gridCol w:w="4968"/>
        <w:gridCol w:w="1984"/>
        <w:gridCol w:w="1134"/>
        <w:gridCol w:w="2126"/>
        <w:gridCol w:w="2127"/>
        <w:gridCol w:w="1966"/>
      </w:tblGrid>
      <w:tr w:rsidR="00960E4B" w:rsidTr="00606931">
        <w:tc>
          <w:tcPr>
            <w:tcW w:w="4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ВР</w:t>
            </w:r>
          </w:p>
        </w:tc>
        <w:tc>
          <w:tcPr>
            <w:tcW w:w="6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Сумма</w:t>
            </w: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</w:tr>
      <w:tr w:rsidR="00960E4B" w:rsidTr="00606931">
        <w:tc>
          <w:tcPr>
            <w:tcW w:w="4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960E4B" w:rsidTr="00606931">
        <w:trPr>
          <w:trHeight w:val="49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образования- Куплинское сельское поселение Шацкого муниципального района Рязанской области «Профилактика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образования на 2017-2020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323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49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891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before="0" w:after="0"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411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образования- Куплинское сельское поселение Шацкого муниципального района Рязанской области «Комплексные меры профилактики немедицинского потребления наркотиков на 2015-2020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23 0 00 00000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before="0" w:after="0"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40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535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>Муниципальная программа «Повышение эффективности муниципального управления в муниципальном образовании — Куплинское сельское поселение Шацкого муниципального района Рязанской области на 2017-2022 годы»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B57123">
              <w:rPr>
                <w:bCs/>
              </w:rPr>
              <w:t> </w:t>
            </w:r>
            <w:r>
              <w:rPr>
                <w:bCs/>
              </w:rPr>
              <w:t>2</w:t>
            </w:r>
            <w:r w:rsidR="00B57123">
              <w:rPr>
                <w:bCs/>
              </w:rPr>
              <w:t>15 952,19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2 289 536,99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2 291 896,78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B57123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 xml:space="preserve"> 1 899 334,46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1 978 865,66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Высшее должностное лицо муниципального образования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30 0 01 02010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B57123" w:rsidP="00606931">
            <w:pPr>
              <w:snapToGrid w:val="0"/>
              <w:spacing w:line="276" w:lineRule="auto"/>
              <w:jc w:val="right"/>
            </w:pPr>
            <w:r>
              <w:t>616 713,96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 xml:space="preserve">Расходы на выплату персоналу в целях </w:t>
            </w:r>
            <w:r>
              <w:rPr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lastRenderedPageBreak/>
              <w:t>30 0 01 02010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B57123" w:rsidP="00606931">
            <w:pPr>
              <w:snapToGrid w:val="0"/>
              <w:spacing w:line="276" w:lineRule="auto"/>
              <w:jc w:val="right"/>
            </w:pPr>
            <w:r>
              <w:t>616 713,96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B57123" w:rsidP="00606931">
            <w:pPr>
              <w:snapToGrid w:val="0"/>
              <w:spacing w:line="276" w:lineRule="auto"/>
              <w:jc w:val="right"/>
            </w:pPr>
            <w:r>
              <w:t>616 713,96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rPr>
          <w:trHeight w:val="437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Центральный аппарат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D851ED" w:rsidP="00606931">
            <w:pPr>
              <w:snapToGrid w:val="0"/>
              <w:spacing w:line="276" w:lineRule="auto"/>
              <w:jc w:val="right"/>
            </w:pPr>
            <w:r>
              <w:t>1 282 620,50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 xml:space="preserve"> 1 278 494,60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780215" w:rsidP="00606931">
            <w:pPr>
              <w:snapToGrid w:val="0"/>
              <w:spacing w:line="276" w:lineRule="auto"/>
              <w:jc w:val="right"/>
            </w:pPr>
            <w:r>
              <w:t>1 282 620,50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780215" w:rsidP="00606931">
            <w:pPr>
              <w:snapToGrid w:val="0"/>
              <w:spacing w:line="276" w:lineRule="auto"/>
              <w:jc w:val="right"/>
            </w:pPr>
            <w:r>
              <w:t>1 282 620,50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30 0 02 00000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30 900,00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500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540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</w:rPr>
            </w:pPr>
            <w:r>
              <w:rPr>
                <w:iCs/>
                <w:color w:val="000000"/>
              </w:rPr>
              <w:t xml:space="preserve">Обеспечение пенсионных прав граждан,  замещавших должности муниципальной службы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30 0 04 00000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207 449,91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Пенсии за выслугу лет, доплаты к пенсиям муниципальных служащих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30 0 05 00000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</w:t>
            </w:r>
            <w:r w:rsidR="00DB1ED0">
              <w:rPr>
                <w:iCs/>
              </w:rPr>
              <w:t>8 267,82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72 321,42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74 681,21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DB1ED0" w:rsidP="00606931">
            <w:pPr>
              <w:snapToGrid w:val="0"/>
              <w:spacing w:line="276" w:lineRule="auto"/>
              <w:jc w:val="right"/>
            </w:pPr>
            <w:r>
              <w:t>78 134,02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DB1ED0" w:rsidP="00606931">
            <w:pPr>
              <w:snapToGrid w:val="0"/>
              <w:spacing w:line="276" w:lineRule="auto"/>
              <w:jc w:val="right"/>
            </w:pPr>
            <w:r>
              <w:t>76 524,18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</w:t>
            </w:r>
            <w:r w:rsidR="00DB1ED0">
              <w:t>6 524,18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Закон Рязанской области  от 06.12.2010 №152-ОЗ «О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>Муниципальная программа «Обеспечение пожарной безопасности на территории муниципального образования – Куплинское сельское поселение Шацкого муниципального района Рязанской области на 2017-2021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Мероприятия по осуществлению деятельности в области пожарной безопасности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>Муниципальная программа «Дорожное хозяйство муниципального образования — Куплинское сельского поселения Шацкого муниципального района Рязанской области на 2017-2021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E4B" w:rsidRDefault="00960E4B" w:rsidP="00606931">
            <w:pPr>
              <w:jc w:val="right"/>
            </w:pPr>
          </w:p>
          <w:p w:rsidR="009B0F73" w:rsidRDefault="009B0F73" w:rsidP="00606931">
            <w:pPr>
              <w:jc w:val="right"/>
            </w:pPr>
          </w:p>
          <w:p w:rsidR="009B0F73" w:rsidRDefault="009B0F73" w:rsidP="00606931">
            <w:pPr>
              <w:jc w:val="right"/>
            </w:pPr>
          </w:p>
          <w:p w:rsidR="009B0F73" w:rsidRDefault="009B0F73" w:rsidP="00606931">
            <w:pPr>
              <w:jc w:val="right"/>
            </w:pPr>
          </w:p>
          <w:p w:rsidR="009B0F73" w:rsidRDefault="009B0F73" w:rsidP="00606931">
            <w:pPr>
              <w:jc w:val="right"/>
            </w:pPr>
          </w:p>
          <w:p w:rsidR="00960E4B" w:rsidRDefault="007A2D59" w:rsidP="00606931">
            <w:pPr>
              <w:jc w:val="right"/>
            </w:pPr>
            <w:r>
              <w:t>5</w:t>
            </w:r>
            <w:r w:rsidR="002F7950">
              <w:t> </w:t>
            </w:r>
            <w:r>
              <w:t>6</w:t>
            </w:r>
            <w:r w:rsidR="002F7950">
              <w:t>03 670,90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B0F73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</w:t>
            </w:r>
            <w:r w:rsidR="009A42FD">
              <w:rPr>
                <w:bCs/>
              </w:rPr>
              <w:t>3 097,74</w:t>
            </w:r>
          </w:p>
        </w:tc>
      </w:tr>
      <w:tr w:rsidR="009B0F73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9B0F73" w:rsidRDefault="002F7950" w:rsidP="009B0F73">
            <w:pPr>
              <w:jc w:val="right"/>
            </w:pPr>
            <w:r>
              <w:t>489757,90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right"/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B0F73" w:rsidRDefault="009A42FD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843 097,74</w:t>
            </w:r>
          </w:p>
        </w:tc>
      </w:tr>
      <w:tr w:rsidR="009B0F73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 xml:space="preserve">Мероприятия в области дорожного хозяйства за счет средств муниципальных дорожных </w:t>
            </w:r>
            <w:r>
              <w:lastRenderedPageBreak/>
              <w:t>фондов(за счет акцизов)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F73" w:rsidRDefault="009B0F73" w:rsidP="009B0F73">
            <w:pPr>
              <w:jc w:val="right"/>
            </w:pPr>
          </w:p>
          <w:p w:rsidR="009134A2" w:rsidRDefault="009134A2" w:rsidP="001F164B">
            <w:pPr>
              <w:jc w:val="right"/>
            </w:pPr>
          </w:p>
          <w:p w:rsidR="009B0F73" w:rsidRDefault="002F7950" w:rsidP="001F164B">
            <w:pPr>
              <w:jc w:val="right"/>
            </w:pPr>
            <w:r>
              <w:lastRenderedPageBreak/>
              <w:t>489757,90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right"/>
            </w:pPr>
            <w:r>
              <w:lastRenderedPageBreak/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B0F73" w:rsidRDefault="009A42FD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843 097,74</w:t>
            </w:r>
          </w:p>
        </w:tc>
      </w:tr>
      <w:tr w:rsidR="009B0F73" w:rsidTr="00A22B23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06F6" w:rsidRDefault="009134A2" w:rsidP="009134A2">
            <w:r>
              <w:t xml:space="preserve">             </w:t>
            </w:r>
          </w:p>
          <w:p w:rsidR="009B0F73" w:rsidRDefault="00C406F6" w:rsidP="009134A2">
            <w:r>
              <w:t xml:space="preserve">           </w:t>
            </w:r>
            <w:r w:rsidR="009134A2">
              <w:t xml:space="preserve"> </w:t>
            </w:r>
            <w:r w:rsidR="002F7950">
              <w:t>489757,90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right"/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B0F73" w:rsidRDefault="009A42FD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843 097,74</w:t>
            </w:r>
          </w:p>
        </w:tc>
      </w:tr>
      <w:tr w:rsidR="009B0F73" w:rsidTr="007A2D59">
        <w:trPr>
          <w:trHeight w:val="1221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0F73" w:rsidRDefault="009B0F73" w:rsidP="009B0F73">
            <w:pPr>
              <w:jc w:val="right"/>
            </w:pPr>
          </w:p>
          <w:p w:rsidR="009B0F73" w:rsidRDefault="009B0F73" w:rsidP="009B0F73">
            <w:pPr>
              <w:jc w:val="right"/>
            </w:pPr>
          </w:p>
          <w:p w:rsidR="007A2D59" w:rsidRDefault="007A2D59" w:rsidP="009B0F73">
            <w:pPr>
              <w:jc w:val="right"/>
            </w:pPr>
          </w:p>
          <w:p w:rsidR="009B0F73" w:rsidRDefault="002F7950" w:rsidP="009B0F73">
            <w:pPr>
              <w:jc w:val="right"/>
            </w:pPr>
            <w:r>
              <w:t>489757,90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B0F73" w:rsidRDefault="009B0F73" w:rsidP="00606931">
            <w:pPr>
              <w:snapToGrid w:val="0"/>
              <w:spacing w:line="276" w:lineRule="auto"/>
              <w:jc w:val="right"/>
            </w:pPr>
            <w:r>
              <w:t>797 424,95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B0F73" w:rsidRDefault="009A42FD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843 097,74</w:t>
            </w:r>
          </w:p>
        </w:tc>
      </w:tr>
      <w:tr w:rsidR="007A2D59" w:rsidTr="007A2D59">
        <w:trPr>
          <w:trHeight w:val="712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A2D59" w:rsidRDefault="007A2D59" w:rsidP="00606931">
            <w:pPr>
              <w:pStyle w:val="af3"/>
              <w:snapToGrid w:val="0"/>
              <w:spacing w:line="276" w:lineRule="auto"/>
            </w:pPr>
            <w:r>
              <w:t>Субсидии бюджетам муниципальных образований на реализацию мероприятий подпрограммы «Дорожное хозяйство» государственной программы Рязанской области «Дорожное хозяйство и транспорт»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A2D59" w:rsidRDefault="007A2D59" w:rsidP="00606931">
            <w:pPr>
              <w:snapToGrid w:val="0"/>
              <w:spacing w:line="276" w:lineRule="auto"/>
              <w:jc w:val="center"/>
            </w:pPr>
            <w:r>
              <w:t>32 0 01 86540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A2D59" w:rsidRDefault="007A2D59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2D59" w:rsidRDefault="007A2D59" w:rsidP="009B0F73">
            <w:pPr>
              <w:jc w:val="right"/>
            </w:pPr>
          </w:p>
          <w:p w:rsidR="007A2D59" w:rsidRDefault="007A2D59" w:rsidP="009B0F73">
            <w:pPr>
              <w:jc w:val="right"/>
            </w:pPr>
          </w:p>
          <w:p w:rsidR="007A2D59" w:rsidRDefault="007A2D59" w:rsidP="009B0F73">
            <w:pPr>
              <w:jc w:val="right"/>
            </w:pPr>
          </w:p>
          <w:p w:rsidR="007A2D59" w:rsidRDefault="007A2D59" w:rsidP="009B0F73">
            <w:pPr>
              <w:jc w:val="right"/>
            </w:pPr>
          </w:p>
          <w:p w:rsidR="007A2D59" w:rsidRDefault="007A2D59" w:rsidP="009B0F73">
            <w:pPr>
              <w:jc w:val="right"/>
            </w:pPr>
          </w:p>
          <w:p w:rsidR="007A2D59" w:rsidRDefault="007A2D59" w:rsidP="009B0F73">
            <w:pPr>
              <w:jc w:val="right"/>
            </w:pPr>
            <w:r>
              <w:t>4 602 513,00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A2D59" w:rsidRDefault="007A2D59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2D59" w:rsidRDefault="007A2D59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7A2D59" w:rsidTr="007A2D59">
        <w:trPr>
          <w:trHeight w:val="737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A2D59" w:rsidRDefault="007A2D59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 )нужд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A2D59" w:rsidRDefault="007A2D59" w:rsidP="00606931">
            <w:pPr>
              <w:snapToGrid w:val="0"/>
              <w:spacing w:line="276" w:lineRule="auto"/>
              <w:jc w:val="center"/>
            </w:pPr>
            <w:r>
              <w:t>32 0 01 86540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A2D59" w:rsidRDefault="007A2D59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2D59" w:rsidRDefault="007A2D59" w:rsidP="007A2D59"/>
          <w:p w:rsidR="007A2D59" w:rsidRDefault="007A2D59" w:rsidP="007A2D59"/>
          <w:p w:rsidR="007A2D59" w:rsidRDefault="007A2D59" w:rsidP="007A2D59">
            <w:r>
              <w:t xml:space="preserve">          </w:t>
            </w:r>
          </w:p>
          <w:p w:rsidR="007A2D59" w:rsidRDefault="007A2D59" w:rsidP="007A2D59">
            <w:r>
              <w:t xml:space="preserve">          4 602 513,00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A2D59" w:rsidRDefault="007A2D59" w:rsidP="0080721C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2D59" w:rsidRDefault="007A2D59" w:rsidP="0080721C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134A2" w:rsidTr="007A2D59">
        <w:trPr>
          <w:trHeight w:val="737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134A2" w:rsidRDefault="009134A2" w:rsidP="00606931">
            <w:pPr>
              <w:pStyle w:val="af3"/>
              <w:snapToGrid w:val="0"/>
              <w:spacing w:line="276" w:lineRule="auto"/>
            </w:pPr>
            <w:r>
              <w:t>Средства бюджета поселения на обеспечение софинансирования мероприятий на реализацию подпрограммы «Дорожное хозяйство» государственной программы Рязанской области «Дорожное хозяйство и транспорт»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134A2" w:rsidRDefault="009134A2" w:rsidP="00606931">
            <w:pPr>
              <w:snapToGrid w:val="0"/>
              <w:spacing w:line="276" w:lineRule="auto"/>
              <w:jc w:val="center"/>
            </w:pPr>
            <w:r>
              <w:t>32 0 01 Я6540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134A2" w:rsidRDefault="009134A2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34A2" w:rsidRDefault="009134A2" w:rsidP="007A2D59"/>
          <w:p w:rsidR="009134A2" w:rsidRDefault="009134A2" w:rsidP="007A2D59"/>
          <w:p w:rsidR="009134A2" w:rsidRDefault="009134A2" w:rsidP="007A2D59"/>
          <w:p w:rsidR="009134A2" w:rsidRDefault="009134A2" w:rsidP="007A2D59"/>
          <w:p w:rsidR="009134A2" w:rsidRDefault="009134A2" w:rsidP="007A2D59"/>
          <w:p w:rsidR="009134A2" w:rsidRDefault="009134A2" w:rsidP="007A2D59"/>
          <w:p w:rsidR="009134A2" w:rsidRDefault="009134A2" w:rsidP="007A2D59">
            <w:r>
              <w:t xml:space="preserve">             511400,00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134A2" w:rsidRDefault="009134A2" w:rsidP="0080721C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134A2" w:rsidRDefault="009134A2" w:rsidP="0080721C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7A2D59" w:rsidTr="007A2D59">
        <w:trPr>
          <w:trHeight w:val="712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A2D59" w:rsidRDefault="007A2D59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 )нужд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A2D59" w:rsidRDefault="009134A2" w:rsidP="00606931">
            <w:pPr>
              <w:snapToGrid w:val="0"/>
              <w:spacing w:line="276" w:lineRule="auto"/>
              <w:jc w:val="center"/>
            </w:pPr>
            <w:r>
              <w:t>32 0 01 Я6540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A2D59" w:rsidRDefault="009134A2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34A2" w:rsidRDefault="009134A2" w:rsidP="009B0F73">
            <w:pPr>
              <w:jc w:val="right"/>
            </w:pPr>
          </w:p>
          <w:p w:rsidR="007A2D59" w:rsidRDefault="009134A2" w:rsidP="009B0F73">
            <w:pPr>
              <w:jc w:val="right"/>
            </w:pPr>
            <w:r>
              <w:t>511400,00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A2D59" w:rsidRDefault="009134A2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2D59" w:rsidRDefault="009134A2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«Развитие и поддержка малого и среднего предпринимательства в муниципальном образовании — Куплинское сельское поселение Шацкого муниципального района Рязанской области на 2015-2020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Консультационная, административно-</w:t>
            </w:r>
            <w:r>
              <w:lastRenderedPageBreak/>
              <w:t>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35 0 03 00000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«Материально-техническое и хозяйственное обеспечение деятельности администрации муниципального образования — Куплинское сельское поселение Шацкого муниципального района Рязанской области»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58 0 00 00000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06F6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1</w:t>
            </w:r>
            <w:r w:rsidR="00C45239">
              <w:t> </w:t>
            </w:r>
            <w:r>
              <w:t>6</w:t>
            </w:r>
            <w:r w:rsidR="00B57123">
              <w:t>0</w:t>
            </w:r>
            <w:r w:rsidR="00C45239">
              <w:t>4 289,67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C45239" w:rsidTr="0044596C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45239" w:rsidRDefault="00C45239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Обеспечение функционирования администрации муниципального образования — администрации сельского поселения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45239" w:rsidRDefault="00C45239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58 0 01 00000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45239" w:rsidRDefault="00C45239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239" w:rsidRDefault="00C45239" w:rsidP="00C45239">
            <w:pPr>
              <w:jc w:val="right"/>
            </w:pPr>
            <w:r w:rsidRPr="002037B2">
              <w:t>1 597 073,67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45239" w:rsidRDefault="00C45239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45239" w:rsidRDefault="00C45239" w:rsidP="00606931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C45239" w:rsidTr="0044596C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45239" w:rsidRDefault="00C45239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Обеспечение функционирования муниципальных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45239" w:rsidRDefault="00C45239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45239" w:rsidRDefault="00C45239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239" w:rsidRDefault="00C45239" w:rsidP="00C45239">
            <w:pPr>
              <w:jc w:val="right"/>
            </w:pPr>
            <w:r w:rsidRPr="002037B2">
              <w:t>1 597 073,67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45239" w:rsidRDefault="00C45239" w:rsidP="00606931">
            <w:pPr>
              <w:snapToGrid w:val="0"/>
              <w:spacing w:line="276" w:lineRule="auto"/>
              <w:jc w:val="right"/>
            </w:pPr>
            <w: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45239" w:rsidRDefault="00C45239" w:rsidP="00606931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C45239" w:rsidTr="0044596C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45239" w:rsidRDefault="00C45239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45239" w:rsidRDefault="00C45239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45239" w:rsidRDefault="00C45239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239" w:rsidRDefault="00C45239" w:rsidP="00C45239">
            <w:pPr>
              <w:jc w:val="right"/>
            </w:pPr>
            <w:r w:rsidRPr="002037B2">
              <w:t>1 597 073,67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45239" w:rsidRDefault="00C45239" w:rsidP="00606931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45239" w:rsidRDefault="00C45239" w:rsidP="00606931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F7950" w:rsidP="00606931">
            <w:pPr>
              <w:snapToGrid w:val="0"/>
              <w:spacing w:line="276" w:lineRule="auto"/>
              <w:jc w:val="right"/>
            </w:pPr>
            <w:r>
              <w:t>1</w:t>
            </w:r>
            <w:r w:rsidR="00C45239">
              <w:t> </w:t>
            </w:r>
            <w:r>
              <w:t>597</w:t>
            </w:r>
            <w:r w:rsidR="00C45239">
              <w:t xml:space="preserve"> </w:t>
            </w:r>
            <w:r>
              <w:t>073,67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межбюджетные ассигнования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06F6" w:rsidP="00606931">
            <w:pPr>
              <w:snapToGrid w:val="0"/>
              <w:spacing w:line="276" w:lineRule="auto"/>
              <w:jc w:val="right"/>
            </w:pPr>
            <w:r>
              <w:t>7</w:t>
            </w:r>
            <w:r w:rsidR="00960E4B">
              <w:t xml:space="preserve"> 216,00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850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06F6" w:rsidP="00606931">
            <w:pPr>
              <w:snapToGrid w:val="0"/>
              <w:spacing w:line="276" w:lineRule="auto"/>
              <w:jc w:val="right"/>
            </w:pPr>
            <w:r>
              <w:t>7</w:t>
            </w:r>
            <w:r w:rsidR="00960E4B">
              <w:t xml:space="preserve"> 216,00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физической культуры и спорта в муниципальном образовании — Куплинское сельское поселение Шацкого </w:t>
            </w:r>
            <w:r>
              <w:rPr>
                <w:bCs/>
              </w:rPr>
              <w:lastRenderedPageBreak/>
              <w:t>муниципального района Рязанской области»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59 0 00 00000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5239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383396,91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600 402,00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600 402,00</w:t>
            </w:r>
          </w:p>
        </w:tc>
      </w:tr>
      <w:tr w:rsidR="00960E4B" w:rsidTr="00606931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lastRenderedPageBreak/>
              <w:t>Приобретение спортивного оборудования, спортивного инвентаря для занятия спортом.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59 0 02 00000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06F6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2650,00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5 000,00</w:t>
            </w:r>
          </w:p>
        </w:tc>
      </w:tr>
      <w:tr w:rsidR="00960E4B" w:rsidTr="00606931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06F6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2650,00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06F6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2650,00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06F6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2650,00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Расходы по обслуживанию и содержанию «Спортивной площадки»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59 0 03 00000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5239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t>380746,91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575 912,00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575 912,00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5239" w:rsidP="00606931">
            <w:pPr>
              <w:snapToGrid w:val="0"/>
              <w:spacing w:line="276" w:lineRule="auto"/>
              <w:jc w:val="right"/>
            </w:pPr>
            <w:r>
              <w:t>380746,91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F5706C" w:rsidP="00606931">
            <w:pPr>
              <w:snapToGrid w:val="0"/>
              <w:spacing w:line="276" w:lineRule="auto"/>
              <w:jc w:val="right"/>
            </w:pPr>
            <w:r>
              <w:t>24 902,71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F5706C" w:rsidP="00606931">
            <w:pPr>
              <w:snapToGrid w:val="0"/>
              <w:spacing w:line="276" w:lineRule="auto"/>
              <w:jc w:val="right"/>
            </w:pPr>
            <w:r>
              <w:t>24 902,71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5239" w:rsidP="00606931">
            <w:pPr>
              <w:snapToGrid w:val="0"/>
              <w:spacing w:line="276" w:lineRule="auto"/>
              <w:jc w:val="right"/>
            </w:pPr>
            <w:r>
              <w:t>355844,20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5239" w:rsidP="00606931">
            <w:pPr>
              <w:snapToGrid w:val="0"/>
              <w:spacing w:line="276" w:lineRule="auto"/>
              <w:jc w:val="right"/>
            </w:pPr>
            <w:r>
              <w:t>355844,20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Непрограммное направление расходов бюджетов городского и сельских поселений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E1F2E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  <w:iCs/>
              </w:rPr>
              <w:t>473131,87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социально-культурной сфере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E15416" w:rsidP="00606931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  <w:r w:rsidR="002E1F2E">
              <w:rPr>
                <w:bCs/>
                <w:iCs/>
              </w:rPr>
              <w:t>7</w:t>
            </w:r>
            <w:r w:rsidR="00C45239">
              <w:rPr>
                <w:bCs/>
                <w:iCs/>
              </w:rPr>
              <w:t>3 131,87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140 425,00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  <w:i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5239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t>118000,00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5239" w:rsidP="00606931">
            <w:pPr>
              <w:snapToGrid w:val="0"/>
              <w:spacing w:line="276" w:lineRule="auto"/>
              <w:jc w:val="right"/>
            </w:pPr>
            <w:r>
              <w:t>118000,00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45239" w:rsidP="00606931">
            <w:pPr>
              <w:snapToGrid w:val="0"/>
              <w:spacing w:line="276" w:lineRule="auto"/>
              <w:jc w:val="right"/>
            </w:pPr>
            <w:r>
              <w:t>118000,00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E4B" w:rsidRDefault="00960E4B" w:rsidP="00606931"/>
          <w:p w:rsidR="00960E4B" w:rsidRDefault="00960E4B" w:rsidP="00606931">
            <w:r>
              <w:t xml:space="preserve">             </w:t>
            </w:r>
            <w:r w:rsidR="00E15416">
              <w:t>325 131,87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E4B" w:rsidRDefault="00960E4B" w:rsidP="00606931">
            <w:pPr>
              <w:jc w:val="both"/>
            </w:pPr>
          </w:p>
          <w:p w:rsidR="00960E4B" w:rsidRDefault="00960E4B" w:rsidP="00606931">
            <w:pPr>
              <w:jc w:val="both"/>
            </w:pPr>
          </w:p>
          <w:p w:rsidR="00960E4B" w:rsidRDefault="00960E4B" w:rsidP="00606931">
            <w:pPr>
              <w:jc w:val="both"/>
            </w:pPr>
            <w:r>
              <w:t xml:space="preserve">             </w:t>
            </w:r>
            <w:r w:rsidR="00E15416">
              <w:t>325 131,87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E15416" w:rsidP="00606931">
            <w:pPr>
              <w:snapToGrid w:val="0"/>
              <w:spacing w:line="276" w:lineRule="auto"/>
              <w:jc w:val="right"/>
            </w:pPr>
            <w:r>
              <w:t>325 131,87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Мероприятия по кадастровой оценке земельных участков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iCs/>
              </w:rPr>
              <w:t>03 3 00 06160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E15416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30</w:t>
            </w:r>
            <w:r w:rsidR="00960E4B">
              <w:rPr>
                <w:bCs/>
              </w:rPr>
              <w:t>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03 3 00 06160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E15416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30</w:t>
            </w:r>
            <w:r w:rsidR="00960E4B">
              <w:rPr>
                <w:bCs/>
              </w:rPr>
              <w:t>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03 3 00 06160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E15416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30</w:t>
            </w:r>
            <w:r w:rsidR="00960E4B">
              <w:rPr>
                <w:bCs/>
              </w:rPr>
              <w:t>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960E4B" w:rsidTr="00606931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ВСЕГО РАСХОДОВ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134A2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</w:t>
            </w:r>
            <w:r w:rsidR="002E1F2E">
              <w:rPr>
                <w:bCs/>
              </w:rPr>
              <w:t> 412 941,54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A42FD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5 605 276</w:t>
            </w:r>
            <w:r w:rsidR="00960E4B">
              <w:rPr>
                <w:bCs/>
              </w:rPr>
              <w:t>,44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</w:t>
            </w:r>
            <w:r w:rsidR="009A42FD">
              <w:rPr>
                <w:bCs/>
              </w:rPr>
              <w:t> </w:t>
            </w:r>
            <w:r>
              <w:rPr>
                <w:bCs/>
              </w:rPr>
              <w:t>65</w:t>
            </w:r>
            <w:r w:rsidR="009A42FD">
              <w:rPr>
                <w:bCs/>
              </w:rPr>
              <w:t>3 309,02</w:t>
            </w:r>
          </w:p>
        </w:tc>
      </w:tr>
    </w:tbl>
    <w:p w:rsidR="00960E4B" w:rsidRDefault="00960E4B" w:rsidP="00960E4B">
      <w:pPr>
        <w:tabs>
          <w:tab w:val="left" w:pos="6000"/>
          <w:tab w:val="right" w:pos="9921"/>
        </w:tabs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84224B" w:rsidRDefault="0084224B" w:rsidP="002963F8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84224B" w:rsidRDefault="0084224B" w:rsidP="002963F8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B57123" w:rsidRDefault="00B57123" w:rsidP="002963F8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B57123" w:rsidRDefault="00B57123" w:rsidP="002963F8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B57123" w:rsidRDefault="00B57123" w:rsidP="002963F8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B57123" w:rsidRDefault="00B57123" w:rsidP="002963F8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B57123" w:rsidRDefault="00B57123" w:rsidP="002963F8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B57123" w:rsidRDefault="00B57123" w:rsidP="002963F8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Приложение </w:t>
      </w:r>
      <w:r w:rsidR="009134A2">
        <w:rPr>
          <w:rFonts w:ascii="Times New Roman CYR" w:hAnsi="Times New Roman CYR" w:cs="Times New Roman CYR"/>
        </w:rPr>
        <w:t>3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Куплинское сельское поселение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Шацкого муниципального района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960E4B" w:rsidRDefault="009134A2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 w:rsidR="00E54120">
        <w:rPr>
          <w:rFonts w:ascii="Times New Roman CYR" w:hAnsi="Times New Roman CYR" w:cs="Times New Roman CYR"/>
          <w:bCs/>
        </w:rPr>
        <w:t xml:space="preserve">    от 28.12</w:t>
      </w:r>
      <w:r w:rsidR="00960E4B">
        <w:rPr>
          <w:rFonts w:ascii="Times New Roman CYR" w:hAnsi="Times New Roman CYR" w:cs="Times New Roman CYR"/>
          <w:bCs/>
        </w:rPr>
        <w:t>. 2020 г. №</w:t>
      </w:r>
      <w:r w:rsidR="00E54120">
        <w:rPr>
          <w:rFonts w:ascii="Times New Roman CYR" w:hAnsi="Times New Roman CYR" w:cs="Times New Roman CYR"/>
          <w:bCs/>
        </w:rPr>
        <w:t>77</w:t>
      </w:r>
      <w:r w:rsidR="00960E4B">
        <w:rPr>
          <w:bCs/>
        </w:rPr>
        <w:tab/>
      </w:r>
      <w:r w:rsidR="00960E4B">
        <w:rPr>
          <w:bCs/>
        </w:rPr>
        <w:tab/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5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960E4B" w:rsidRDefault="00960E4B" w:rsidP="00960E4B">
      <w:pPr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center"/>
      </w:pPr>
      <w:r>
        <w:t>Распределение бюджетных ассигнований по разделам и подразделам классификации расходов бюджетов Российской Федерации на 2020 год и на плановый период 2021 и 2022 годов.</w:t>
      </w:r>
    </w:p>
    <w:p w:rsidR="00960E4B" w:rsidRDefault="00960E4B" w:rsidP="00960E4B">
      <w:pPr>
        <w:tabs>
          <w:tab w:val="left" w:pos="6000"/>
          <w:tab w:val="right" w:pos="9921"/>
        </w:tabs>
        <w:jc w:val="center"/>
      </w:pPr>
    </w:p>
    <w:p w:rsidR="00960E4B" w:rsidRDefault="00960E4B" w:rsidP="00960E4B">
      <w:pPr>
        <w:tabs>
          <w:tab w:val="left" w:pos="6000"/>
          <w:tab w:val="right" w:pos="9921"/>
        </w:tabs>
        <w:jc w:val="center"/>
      </w:pPr>
    </w:p>
    <w:p w:rsidR="00960E4B" w:rsidRDefault="00960E4B" w:rsidP="00960E4B">
      <w:pPr>
        <w:tabs>
          <w:tab w:val="left" w:pos="6000"/>
          <w:tab w:val="right" w:pos="9921"/>
        </w:tabs>
        <w:jc w:val="center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571"/>
        <w:gridCol w:w="1303"/>
        <w:gridCol w:w="2432"/>
        <w:gridCol w:w="2828"/>
        <w:gridCol w:w="2808"/>
      </w:tblGrid>
      <w:tr w:rsidR="00960E4B" w:rsidTr="00606931">
        <w:trPr>
          <w:trHeight w:val="64"/>
        </w:trPr>
        <w:tc>
          <w:tcPr>
            <w:tcW w:w="4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Рз Пр</w:t>
            </w:r>
          </w:p>
        </w:tc>
        <w:tc>
          <w:tcPr>
            <w:tcW w:w="80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rPr>
                <w:bCs/>
              </w:rPr>
              <w:t>Сумма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134A2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</w:t>
            </w:r>
            <w:r w:rsidR="002E1F2E">
              <w:rPr>
                <w:bCs/>
              </w:rPr>
              <w:t> 412 941,54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5 605 276</w:t>
            </w:r>
            <w:r w:rsidR="00960E4B">
              <w:rPr>
                <w:bCs/>
              </w:rPr>
              <w:t>,44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</w:t>
            </w:r>
            <w:r w:rsidR="00A22B23">
              <w:rPr>
                <w:bCs/>
              </w:rPr>
              <w:t> </w:t>
            </w:r>
            <w:r>
              <w:rPr>
                <w:bCs/>
              </w:rPr>
              <w:t>65</w:t>
            </w:r>
            <w:r w:rsidR="00A22B23">
              <w:rPr>
                <w:bCs/>
              </w:rPr>
              <w:t>3 309,02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Общегосударственные вопросы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D851ED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</w:t>
            </w:r>
            <w:r w:rsidR="002E1F2E">
              <w:rPr>
                <w:bCs/>
              </w:rPr>
              <w:t> 920 054,84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1F16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4 239 468,34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1F16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4 239 473,86</w:t>
            </w:r>
          </w:p>
        </w:tc>
      </w:tr>
      <w:tr w:rsidR="00960E4B" w:rsidTr="00606931">
        <w:trPr>
          <w:trHeight w:val="1363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0102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B57123" w:rsidP="00606931">
            <w:pPr>
              <w:pStyle w:val="af1"/>
              <w:snapToGrid w:val="0"/>
              <w:spacing w:line="276" w:lineRule="auto"/>
              <w:jc w:val="right"/>
            </w:pPr>
            <w:r>
              <w:t>616 713,96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 xml:space="preserve">Функционирование Правительства Российской Федерации, высших исполнительных органов государственной </w:t>
            </w:r>
            <w:r>
              <w:lastRenderedPageBreak/>
              <w:t>власти субъектов Российской Федерации, местных администрации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lastRenderedPageBreak/>
              <w:t>0104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D851ED" w:rsidP="00606931">
            <w:pPr>
              <w:pStyle w:val="af1"/>
              <w:snapToGrid w:val="0"/>
              <w:spacing w:line="276" w:lineRule="auto"/>
              <w:jc w:val="right"/>
            </w:pPr>
            <w:r>
              <w:t>2</w:t>
            </w:r>
            <w:r w:rsidR="002E1F2E">
              <w:t> </w:t>
            </w:r>
            <w:r>
              <w:t>91</w:t>
            </w:r>
            <w:r w:rsidR="002E1F2E">
              <w:t>7 810,17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1F164B" w:rsidP="00606931">
            <w:pPr>
              <w:pStyle w:val="af1"/>
              <w:snapToGrid w:val="0"/>
              <w:spacing w:line="276" w:lineRule="auto"/>
              <w:jc w:val="right"/>
            </w:pPr>
            <w:r>
              <w:t>2 938 557,10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1F164B" w:rsidP="00606931">
            <w:pPr>
              <w:pStyle w:val="af1"/>
              <w:snapToGrid w:val="0"/>
              <w:spacing w:line="276" w:lineRule="auto"/>
              <w:jc w:val="right"/>
            </w:pPr>
            <w:r>
              <w:t>2 938 557,10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0113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2E1F2E" w:rsidP="00606931">
            <w:pPr>
              <w:pStyle w:val="af1"/>
              <w:snapToGrid w:val="0"/>
              <w:spacing w:line="276" w:lineRule="auto"/>
              <w:jc w:val="right"/>
            </w:pPr>
            <w:r>
              <w:t>385 530,71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1F164B" w:rsidP="00606931">
            <w:pPr>
              <w:pStyle w:val="af1"/>
              <w:snapToGrid w:val="0"/>
              <w:spacing w:line="276" w:lineRule="auto"/>
              <w:jc w:val="right"/>
            </w:pPr>
            <w:r>
              <w:t>600540,18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1F164B" w:rsidP="00606931">
            <w:pPr>
              <w:pStyle w:val="af1"/>
              <w:snapToGrid w:val="0"/>
              <w:spacing w:line="276" w:lineRule="auto"/>
              <w:jc w:val="right"/>
            </w:pPr>
            <w:r>
              <w:t>600545,70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оборона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384FCF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t>78 134,02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72 183,24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74 537,51</w:t>
            </w:r>
          </w:p>
        </w:tc>
      </w:tr>
      <w:tr w:rsidR="00960E4B" w:rsidTr="00606931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Мобилизационная и вневойсковая подготовка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0203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</w:t>
            </w:r>
            <w:r w:rsidR="00384FCF">
              <w:t>8 134,02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960E4B" w:rsidTr="00606931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960E4B" w:rsidTr="00606931">
        <w:trPr>
          <w:trHeight w:val="569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Защита населения и территорий от чрезвычайных ситуаций природного и техногенного характера, гражданская оборона 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0309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экономика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0400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134A2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</w:t>
            </w:r>
            <w:r w:rsidR="002E1F2E">
              <w:rPr>
                <w:bCs/>
              </w:rPr>
              <w:t> </w:t>
            </w:r>
            <w:r>
              <w:rPr>
                <w:bCs/>
              </w:rPr>
              <w:t>6</w:t>
            </w:r>
            <w:r w:rsidR="002E1F2E">
              <w:rPr>
                <w:bCs/>
              </w:rPr>
              <w:t>04 170,90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797 424</w:t>
            </w:r>
            <w:r w:rsidR="00960E4B">
              <w:rPr>
                <w:bCs/>
              </w:rPr>
              <w:t>,95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</w:pPr>
            <w:r>
              <w:t>843 097,02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Дорожное хозяйство (дорожные фонды)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0409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134A2" w:rsidP="00606931">
            <w:pPr>
              <w:pStyle w:val="af1"/>
              <w:snapToGrid w:val="0"/>
              <w:spacing w:line="276" w:lineRule="auto"/>
              <w:jc w:val="right"/>
            </w:pPr>
            <w:r>
              <w:t xml:space="preserve"> 5</w:t>
            </w:r>
            <w:r w:rsidR="002E1F2E">
              <w:t> </w:t>
            </w:r>
            <w:r>
              <w:t>6</w:t>
            </w:r>
            <w:r w:rsidR="002E1F2E">
              <w:t>03 670,90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</w:pPr>
            <w:r>
              <w:t>797 424</w:t>
            </w:r>
            <w:r w:rsidR="00960E4B">
              <w:t>,95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A22B23" w:rsidP="00606931">
            <w:pPr>
              <w:pStyle w:val="af1"/>
              <w:snapToGrid w:val="0"/>
              <w:spacing w:line="276" w:lineRule="auto"/>
              <w:jc w:val="right"/>
            </w:pPr>
            <w:r>
              <w:t>843 097,02</w:t>
            </w:r>
          </w:p>
        </w:tc>
      </w:tr>
      <w:tr w:rsidR="00960E4B" w:rsidTr="00606931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Другие вопросы в области национальной экономики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0412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Жилищно-коммунальное хозяйство 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D851ED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</w:t>
            </w:r>
            <w:r w:rsidR="002E1F2E">
              <w:rPr>
                <w:bCs/>
              </w:rPr>
              <w:t>73 131,87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Коммунальное хозяйство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D851ED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30</w:t>
            </w:r>
            <w:r w:rsidR="00960E4B">
              <w:rPr>
                <w:bCs/>
              </w:rPr>
              <w:t xml:space="preserve">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Благоустройство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0503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D851ED" w:rsidP="00606931">
            <w:pPr>
              <w:pStyle w:val="af1"/>
              <w:snapToGrid w:val="0"/>
              <w:spacing w:line="276" w:lineRule="auto"/>
              <w:jc w:val="right"/>
            </w:pPr>
            <w:r>
              <w:t>4</w:t>
            </w:r>
            <w:r w:rsidR="002E1F2E">
              <w:t>43 131,87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140 425,00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Социальная политика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207 449,91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207 449,91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207 449,91</w:t>
            </w:r>
          </w:p>
        </w:tc>
      </w:tr>
      <w:tr w:rsidR="00960E4B" w:rsidTr="00606931">
        <w:trPr>
          <w:trHeight w:val="142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</w:pPr>
            <w:r>
              <w:t>Пенсионное обеспечение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pacing w:line="276" w:lineRule="auto"/>
              <w:jc w:val="center"/>
            </w:pPr>
            <w:r>
              <w:t>1001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0E4B" w:rsidRDefault="00960E4B" w:rsidP="00606931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</w:tbl>
    <w:p w:rsidR="00960E4B" w:rsidRDefault="00960E4B" w:rsidP="00960E4B">
      <w:pPr>
        <w:tabs>
          <w:tab w:val="left" w:pos="6000"/>
          <w:tab w:val="right" w:pos="9921"/>
        </w:tabs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960E4B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3805C1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Приложение </w:t>
      </w:r>
      <w:r w:rsidR="009134A2">
        <w:rPr>
          <w:rFonts w:ascii="Times New Roman CYR" w:hAnsi="Times New Roman CYR" w:cs="Times New Roman CYR"/>
        </w:rPr>
        <w:t>4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Куплинское сельское поселение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Шацкого муниципального района</w:t>
      </w:r>
    </w:p>
    <w:p w:rsidR="00960E4B" w:rsidRDefault="00960E4B" w:rsidP="00960E4B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960E4B" w:rsidRDefault="00E54120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 xml:space="preserve">   от 28.12</w:t>
      </w:r>
      <w:r w:rsidR="00960E4B">
        <w:rPr>
          <w:rFonts w:ascii="Times New Roman CYR" w:hAnsi="Times New Roman CYR" w:cs="Times New Roman CYR"/>
          <w:bCs/>
        </w:rPr>
        <w:t>. 2020 г. №</w:t>
      </w:r>
      <w:r>
        <w:rPr>
          <w:rFonts w:ascii="Times New Roman CYR" w:hAnsi="Times New Roman CYR" w:cs="Times New Roman CYR"/>
          <w:bCs/>
        </w:rPr>
        <w:t>77</w:t>
      </w:r>
      <w:r w:rsidR="00960E4B">
        <w:rPr>
          <w:bCs/>
        </w:rPr>
        <w:tab/>
      </w:r>
      <w:r w:rsidR="00960E4B">
        <w:rPr>
          <w:bCs/>
        </w:rPr>
        <w:tab/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6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jc w:val="center"/>
      </w:pPr>
    </w:p>
    <w:p w:rsidR="00960E4B" w:rsidRDefault="00960E4B" w:rsidP="00960E4B">
      <w:pPr>
        <w:tabs>
          <w:tab w:val="left" w:pos="6000"/>
          <w:tab w:val="right" w:pos="9921"/>
        </w:tabs>
        <w:jc w:val="center"/>
        <w:rPr>
          <w:bCs/>
        </w:rPr>
      </w:pPr>
      <w:r>
        <w:t>Ведомственная структура расходов бюджета муниципального образования - Куплинское сельское поселение Шацкого муниципального  района  по разделам, подразделам, целевым статьям и видам расходов классификации расходов бюджетов на 2020 год и на плановый период 2021 и 2022 годов.</w:t>
      </w:r>
    </w:p>
    <w:p w:rsidR="00960E4B" w:rsidRDefault="00960E4B" w:rsidP="00960E4B">
      <w:pPr>
        <w:jc w:val="right"/>
      </w:pPr>
      <w:r>
        <w:rPr>
          <w:bCs/>
        </w:rPr>
        <w:t>Руб.</w:t>
      </w:r>
    </w:p>
    <w:tbl>
      <w:tblPr>
        <w:tblW w:w="0" w:type="auto"/>
        <w:tblInd w:w="77" w:type="dxa"/>
        <w:tblLayout w:type="fixed"/>
        <w:tblLook w:val="04A0"/>
      </w:tblPr>
      <w:tblGrid>
        <w:gridCol w:w="4020"/>
        <w:gridCol w:w="885"/>
        <w:gridCol w:w="1860"/>
        <w:gridCol w:w="900"/>
        <w:gridCol w:w="2055"/>
        <w:gridCol w:w="2175"/>
        <w:gridCol w:w="2402"/>
      </w:tblGrid>
      <w:tr w:rsidR="00960E4B" w:rsidTr="00606931">
        <w:tc>
          <w:tcPr>
            <w:tcW w:w="4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</w:p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Наименование</w:t>
            </w:r>
          </w:p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Код главы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ВР</w:t>
            </w:r>
          </w:p>
        </w:tc>
        <w:tc>
          <w:tcPr>
            <w:tcW w:w="6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Сумма</w:t>
            </w:r>
          </w:p>
        </w:tc>
      </w:tr>
      <w:tr w:rsidR="00960E4B" w:rsidTr="00606931">
        <w:tc>
          <w:tcPr>
            <w:tcW w:w="4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uppressAutoHyphens w:val="0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Администрация муниципального образования — Куплинское сельское поселение Шацкого муниципального района Рязанской области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rPr>
                <w:bCs/>
              </w:rPr>
            </w:pPr>
          </w:p>
        </w:tc>
      </w:tr>
      <w:tr w:rsidR="00960E4B" w:rsidTr="00606931">
        <w:trPr>
          <w:trHeight w:val="49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Муниципальная программа муниципального образования- Куплинское сельское поселение Шацкого муниципального района Рязанской области «Профилактика терроризма и экстремизма, а также минимизации и (или) ликвидации </w:t>
            </w:r>
            <w:r>
              <w:rPr>
                <w:bCs/>
              </w:rPr>
              <w:lastRenderedPageBreak/>
              <w:t>последствий проявлений терроризма и экстремизма на территории муниципального образования на 2017-2020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323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49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891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before="0" w:after="0"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411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образования- Куплинское сельское поселение Шацкого муниципального района Рязанской области «Комплексные меры профилактики немедицинского потребления наркотиков на 2015-2020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23 0 00 00000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before="0" w:after="0"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rPr>
          <w:trHeight w:val="40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rPr>
          <w:trHeight w:val="535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«Повышение эффективности </w:t>
            </w:r>
            <w:r>
              <w:rPr>
                <w:bCs/>
                <w:iCs/>
                <w:color w:val="000000"/>
              </w:rPr>
              <w:lastRenderedPageBreak/>
              <w:t>муниципального управления в муниципальном образовании — Куплинское сельское поселение Шацкого муниципального района Рязанской области на 2017-2022 годы»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0D6384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0D6384">
              <w:rPr>
                <w:bCs/>
              </w:rPr>
              <w:t> 215 952,19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2 289 536,99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2 291 896,78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lastRenderedPageBreak/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30 0 01 00000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1 899 334,46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1 978 865,66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Высшее должностное лицо муниципального образования 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30 0 01 02010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</w:pPr>
            <w:r>
              <w:t>616 713,96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</w:pPr>
            <w:r>
              <w:t>616 713,96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</w:pPr>
            <w:r>
              <w:t>616 713,96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960E4B" w:rsidTr="00606931">
        <w:trPr>
          <w:trHeight w:val="437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Центральный аппарат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 xml:space="preserve"> 1 278 494,60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0D6384">
            <w:pPr>
              <w:snapToGrid w:val="0"/>
              <w:spacing w:line="276" w:lineRule="auto"/>
              <w:jc w:val="right"/>
            </w:pPr>
            <w:r>
              <w:t>1</w:t>
            </w:r>
            <w:r w:rsidR="000D6384">
              <w:t> 282 620,50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</w:pPr>
            <w:r>
              <w:t>1 282 620,50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30 0 02 00000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30 900,00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Межбюджетные трансферты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500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Иные межбюджетные трансферты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540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Обеспечение пенсионных прав граждан,  замещавших должности муниципальной службы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30 0 04 00000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207 449,91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Пенсии за выслугу лет, доплаты к пенсиям муниципальных служащих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30 0 05 00000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</w:t>
            </w:r>
            <w:r w:rsidR="00384FCF">
              <w:rPr>
                <w:iCs/>
              </w:rPr>
              <w:t>8267,82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72 321,42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74 681,21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1F164B" w:rsidP="001F164B">
            <w:pPr>
              <w:snapToGrid w:val="0"/>
              <w:spacing w:line="276" w:lineRule="auto"/>
            </w:pPr>
            <w:r>
              <w:rPr>
                <w:bCs/>
              </w:rPr>
              <w:t xml:space="preserve">   </w:t>
            </w:r>
            <w:r w:rsidR="00960E4B"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</w:t>
            </w:r>
            <w:r w:rsidR="00384FCF">
              <w:t>8 134,02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Расходы на выплату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</w:t>
            </w:r>
            <w:r w:rsidR="00384FCF">
              <w:t>6 524,18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384FCF" w:rsidP="00606931">
            <w:pPr>
              <w:snapToGrid w:val="0"/>
              <w:spacing w:line="276" w:lineRule="auto"/>
              <w:jc w:val="right"/>
            </w:pPr>
            <w:r>
              <w:t>76 524,18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>Закон Рязанской области  от 06.12.2010 №152-ОЗ «О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>Муниципальная программа «Обеспечение пожарной безопасности на территории муниципального образования – Куплинское сельское поселение Шацкого муниципального района Рязанской области на 2017-2021 годы»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осуществлению деятельности в области пожарной безопасности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A22B23" w:rsidTr="00A22B23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iCs/>
                <w:color w:val="000000"/>
              </w:rPr>
              <w:t>Муниципальная программа «Дорожное хозяйство муниципального образования — Куплинское сельского поселения Шацкого муниципального района Рязанской области на 2017-2021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9134A2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5</w:t>
            </w:r>
            <w:r w:rsidR="002E1F2E">
              <w:t> </w:t>
            </w:r>
            <w:r>
              <w:t>6</w:t>
            </w:r>
            <w:r w:rsidR="002E1F2E">
              <w:t>03 670,90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9134A2" w:rsidRDefault="001F164B" w:rsidP="001F164B">
            <w:r>
              <w:t xml:space="preserve">              </w:t>
            </w:r>
          </w:p>
          <w:p w:rsidR="009134A2" w:rsidRDefault="009134A2" w:rsidP="001F164B"/>
          <w:p w:rsidR="009134A2" w:rsidRDefault="009134A2" w:rsidP="001F164B"/>
          <w:p w:rsidR="00A22B23" w:rsidRDefault="009134A2" w:rsidP="001F164B">
            <w:r>
              <w:t xml:space="preserve">              </w:t>
            </w:r>
            <w:r w:rsidR="00A22B23" w:rsidRPr="003B5946">
              <w:t>797 424,95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843 097,74</w:t>
            </w:r>
          </w:p>
        </w:tc>
      </w:tr>
      <w:tr w:rsidR="00A22B23" w:rsidTr="00A22B23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  <w:rPr>
                <w:color w:val="000000"/>
              </w:rPr>
            </w:pPr>
            <w:r>
              <w:lastRenderedPageBreak/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2E1F2E" w:rsidP="00606931">
            <w:pPr>
              <w:snapToGrid w:val="0"/>
              <w:spacing w:line="276" w:lineRule="auto"/>
              <w:jc w:val="right"/>
            </w:pPr>
            <w:r>
              <w:t>489 757,90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  <w:r w:rsidRPr="003B5946">
              <w:t>797 424,95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843 097,74</w:t>
            </w:r>
          </w:p>
        </w:tc>
      </w:tr>
      <w:tr w:rsidR="00A22B23" w:rsidTr="00A22B23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</w:pPr>
            <w:r>
              <w:t>Мероприятия в области дорожного хозяйства за счет средств муниципальных дорожных фондов(за счет акцизов)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2E1F2E" w:rsidP="00606931">
            <w:pPr>
              <w:snapToGrid w:val="0"/>
              <w:spacing w:line="276" w:lineRule="auto"/>
              <w:jc w:val="right"/>
            </w:pPr>
            <w:r>
              <w:t>489 757,90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  <w:r w:rsidRPr="003B5946">
              <w:t>797 424,95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843 097,74</w:t>
            </w:r>
          </w:p>
        </w:tc>
      </w:tr>
      <w:tr w:rsidR="00A22B23" w:rsidTr="00A22B23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2B23" w:rsidRDefault="002E1F2E" w:rsidP="00606931">
            <w:pPr>
              <w:snapToGrid w:val="0"/>
              <w:spacing w:line="276" w:lineRule="auto"/>
              <w:jc w:val="right"/>
            </w:pPr>
            <w:r>
              <w:t>489 757,90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</w:p>
          <w:p w:rsidR="00A22B23" w:rsidRDefault="00A22B23" w:rsidP="00A22B23">
            <w:pPr>
              <w:jc w:val="right"/>
            </w:pPr>
            <w:r w:rsidRPr="003B5946">
              <w:t>797 424,95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22B23" w:rsidRDefault="00A22B23" w:rsidP="00606931">
            <w:pPr>
              <w:snapToGrid w:val="0"/>
              <w:spacing w:line="276" w:lineRule="auto"/>
              <w:jc w:val="right"/>
            </w:pPr>
            <w:r>
              <w:t>843 097,74</w:t>
            </w:r>
          </w:p>
        </w:tc>
      </w:tr>
      <w:tr w:rsidR="00960E4B" w:rsidTr="009134A2">
        <w:trPr>
          <w:trHeight w:val="1788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E1F2E" w:rsidP="00606931">
            <w:pPr>
              <w:snapToGrid w:val="0"/>
              <w:spacing w:line="276" w:lineRule="auto"/>
              <w:jc w:val="right"/>
            </w:pPr>
            <w:r>
              <w:t>489 757,90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A22B23" w:rsidP="00606931">
            <w:pPr>
              <w:snapToGrid w:val="0"/>
              <w:spacing w:line="276" w:lineRule="auto"/>
              <w:jc w:val="right"/>
            </w:pPr>
            <w:r>
              <w:t>797 424</w:t>
            </w:r>
            <w:r w:rsidR="00960E4B">
              <w:t>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84</w:t>
            </w:r>
            <w:r w:rsidR="00A22B23">
              <w:t>3 097,74</w:t>
            </w:r>
          </w:p>
        </w:tc>
      </w:tr>
      <w:tr w:rsidR="003D0CFB" w:rsidTr="0080721C">
        <w:trPr>
          <w:trHeight w:val="695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80721C">
            <w:pPr>
              <w:pStyle w:val="af3"/>
              <w:snapToGrid w:val="0"/>
              <w:spacing w:line="276" w:lineRule="auto"/>
            </w:pPr>
            <w:r>
              <w:t>Субсидии бюджетам муниципальных образований на реализацию мероприятий подпрограммы «Дорожное хозяйство» государственной программы Рязанской области «Дорожное хозяйство и транспорт»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80721C">
            <w:pPr>
              <w:snapToGrid w:val="0"/>
              <w:spacing w:line="276" w:lineRule="auto"/>
              <w:jc w:val="center"/>
            </w:pPr>
            <w:r>
              <w:t>32 0 01 86540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80721C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0CFB" w:rsidRDefault="003D0CFB" w:rsidP="0080721C">
            <w:pPr>
              <w:jc w:val="right"/>
            </w:pPr>
          </w:p>
          <w:p w:rsidR="003D0CFB" w:rsidRDefault="003D0CFB" w:rsidP="0080721C">
            <w:pPr>
              <w:jc w:val="right"/>
            </w:pPr>
          </w:p>
          <w:p w:rsidR="003D0CFB" w:rsidRDefault="003D0CFB" w:rsidP="0080721C">
            <w:pPr>
              <w:jc w:val="right"/>
            </w:pPr>
          </w:p>
          <w:p w:rsidR="003D0CFB" w:rsidRDefault="003D0CFB" w:rsidP="0080721C">
            <w:pPr>
              <w:jc w:val="right"/>
            </w:pPr>
          </w:p>
          <w:p w:rsidR="003D0CFB" w:rsidRDefault="003D0CFB" w:rsidP="0080721C">
            <w:pPr>
              <w:jc w:val="right"/>
            </w:pPr>
          </w:p>
          <w:p w:rsidR="003D0CFB" w:rsidRDefault="003D0CFB" w:rsidP="0080721C">
            <w:pPr>
              <w:jc w:val="right"/>
            </w:pPr>
            <w:r>
              <w:t xml:space="preserve"> </w:t>
            </w:r>
          </w:p>
          <w:p w:rsidR="003D0CFB" w:rsidRDefault="003D0CFB" w:rsidP="0080721C">
            <w:pPr>
              <w:jc w:val="right"/>
            </w:pPr>
          </w:p>
          <w:p w:rsidR="003D0CFB" w:rsidRDefault="003D0CFB" w:rsidP="0080721C">
            <w:pPr>
              <w:jc w:val="right"/>
            </w:pPr>
            <w:r>
              <w:t>4 602 513,00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D0CFB" w:rsidRDefault="003D0CF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3D0CFB" w:rsidTr="0080721C">
        <w:trPr>
          <w:trHeight w:val="833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80721C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 )нужд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80721C">
            <w:pPr>
              <w:snapToGrid w:val="0"/>
              <w:spacing w:line="276" w:lineRule="auto"/>
              <w:jc w:val="center"/>
            </w:pPr>
            <w:r>
              <w:t>32 0 01 86540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80721C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0CFB" w:rsidRDefault="003D0CFB" w:rsidP="0080721C"/>
          <w:p w:rsidR="003D0CFB" w:rsidRDefault="003D0CFB" w:rsidP="0080721C"/>
          <w:p w:rsidR="003D0CFB" w:rsidRDefault="003D0CFB" w:rsidP="0080721C">
            <w:r>
              <w:t xml:space="preserve">          </w:t>
            </w:r>
          </w:p>
          <w:p w:rsidR="003D0CFB" w:rsidRDefault="003D0CFB" w:rsidP="0080721C">
            <w:r>
              <w:t xml:space="preserve">         4 602 513,00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D0CFB" w:rsidRDefault="003D0CF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3D0CFB" w:rsidTr="0080721C">
        <w:trPr>
          <w:trHeight w:val="833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80721C">
            <w:pPr>
              <w:pStyle w:val="af3"/>
              <w:snapToGrid w:val="0"/>
              <w:spacing w:line="276" w:lineRule="auto"/>
            </w:pPr>
            <w:r>
              <w:lastRenderedPageBreak/>
              <w:t>Средства бюджета поселения на обеспечение софинансирования мероприятий на реализацию подпрограммы «Дорожное хозяйство» государственной программы Рязанской области «Дорожное хозяйство и транспорт»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80721C">
            <w:pPr>
              <w:snapToGrid w:val="0"/>
              <w:spacing w:line="276" w:lineRule="auto"/>
              <w:jc w:val="center"/>
            </w:pPr>
            <w:r>
              <w:t>32 0 01 Я6540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80721C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0CFB" w:rsidRDefault="003D0CFB" w:rsidP="0080721C"/>
          <w:p w:rsidR="003D0CFB" w:rsidRDefault="003D0CFB" w:rsidP="0080721C"/>
          <w:p w:rsidR="003D0CFB" w:rsidRDefault="003D0CFB" w:rsidP="0080721C"/>
          <w:p w:rsidR="003D0CFB" w:rsidRDefault="003D0CFB" w:rsidP="0080721C"/>
          <w:p w:rsidR="003D0CFB" w:rsidRDefault="003D0CFB" w:rsidP="0080721C"/>
          <w:p w:rsidR="003D0CFB" w:rsidRDefault="003D0CFB" w:rsidP="0080721C"/>
          <w:p w:rsidR="003D0CFB" w:rsidRDefault="003D0CFB" w:rsidP="0080721C">
            <w:r>
              <w:t xml:space="preserve">            </w:t>
            </w:r>
          </w:p>
          <w:p w:rsidR="003D0CFB" w:rsidRDefault="003D0CFB" w:rsidP="0080721C">
            <w:r>
              <w:t xml:space="preserve">          511400,00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D0CFB" w:rsidRDefault="003D0CF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3D0CFB" w:rsidTr="0080721C">
        <w:trPr>
          <w:trHeight w:val="833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80721C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 )нужд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606931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80721C">
            <w:pPr>
              <w:snapToGrid w:val="0"/>
              <w:spacing w:line="276" w:lineRule="auto"/>
              <w:jc w:val="center"/>
            </w:pPr>
            <w:r>
              <w:t>32 0 01 Я6540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80721C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D0CFB" w:rsidRDefault="003D0CFB" w:rsidP="0080721C">
            <w:pPr>
              <w:jc w:val="right"/>
            </w:pPr>
          </w:p>
          <w:p w:rsidR="003D0CFB" w:rsidRDefault="003D0CFB" w:rsidP="0080721C">
            <w:pPr>
              <w:jc w:val="right"/>
            </w:pPr>
          </w:p>
          <w:p w:rsidR="003D0CFB" w:rsidRDefault="003D0CFB" w:rsidP="0080721C">
            <w:pPr>
              <w:jc w:val="right"/>
            </w:pPr>
            <w:r>
              <w:t>511400,00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D0CFB" w:rsidRDefault="003D0CF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D0CFB" w:rsidRDefault="003D0CF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«Развитие и поддержка малого и среднего предпринимательства в муниципальном образовании — Куплинское сельское поселение Шацкого муниципального района Рязанской области на 2015-2020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Муниципальная программа «Материально-техническое и хозяйственное обеспечение деятельности администрации муниципального образования — Куплинское сельское поселение Шацкого муниципального района Рязанской области»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58 0 00 00000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E1F2E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1 604 289,67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iCs/>
              </w:rPr>
            </w:pPr>
            <w:r>
              <w:rPr>
                <w:bCs/>
                <w:iCs/>
              </w:rPr>
              <w:t>Обеспечение функционирования администрации муниципального образования — администрации сельского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58 0 01 00000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E1F2E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bCs/>
              </w:rPr>
              <w:t>1 604 289,67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960E4B" w:rsidTr="00606931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rPr>
                <w:bCs/>
              </w:rPr>
              <w:t>Обеспечение функционирования муниципальных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E1F2E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1 604 289,67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E1F2E" w:rsidP="00606931">
            <w:pPr>
              <w:snapToGrid w:val="0"/>
              <w:spacing w:line="276" w:lineRule="auto"/>
              <w:jc w:val="right"/>
            </w:pPr>
            <w:r>
              <w:t>1 597 073,67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ind w:left="105" w:right="-30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E1F2E" w:rsidP="00606931">
            <w:pPr>
              <w:snapToGrid w:val="0"/>
              <w:spacing w:line="276" w:lineRule="auto"/>
              <w:jc w:val="right"/>
            </w:pPr>
            <w:r>
              <w:t>1 597 073,67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Иные межбюджетные ассигнования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</w:pPr>
            <w:r>
              <w:t>7</w:t>
            </w:r>
            <w:r w:rsidR="00960E4B">
              <w:t xml:space="preserve"> 216,00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  <w:iCs/>
                <w:color w:val="000000"/>
              </w:rPr>
            </w:pPr>
            <w:r>
              <w:t>Уплата налогов, сборов и иных платежей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850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</w:pPr>
            <w:r>
              <w:t>7</w:t>
            </w:r>
            <w:r w:rsidR="00960E4B">
              <w:t xml:space="preserve"> 216,00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Муниципальная программа «Развитие физической культуры и спорта в муниципальном образовании — Куплинское сельское поселение Шацкого муниципального района Рязанской области»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59 0 00 00000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E1F2E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385 530,71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600 402,00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600 402,00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iCs/>
              </w:rPr>
              <w:lastRenderedPageBreak/>
              <w:t>Приобретение спортивного оборудования, спортивного инвентаря для занятия спортом.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59 0 02 00000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2650,00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5 000,00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2650,00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2650,00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2650,00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iCs/>
              </w:rPr>
              <w:t>Расходы по обслуживанию и содержанию «Спортивной площадки»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59 0 03 00000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E1F2E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t>382 880,71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575 912,00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575 912,00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E1F2E" w:rsidP="00606931">
            <w:pPr>
              <w:snapToGrid w:val="0"/>
              <w:spacing w:line="276" w:lineRule="auto"/>
              <w:jc w:val="right"/>
            </w:pPr>
            <w:r>
              <w:t>382 880,71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06736" w:rsidP="00606931">
            <w:pPr>
              <w:snapToGrid w:val="0"/>
              <w:spacing w:line="276" w:lineRule="auto"/>
              <w:jc w:val="right"/>
            </w:pPr>
            <w:r>
              <w:t>24 902,71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C06736" w:rsidP="00606931">
            <w:pPr>
              <w:snapToGrid w:val="0"/>
              <w:spacing w:line="276" w:lineRule="auto"/>
              <w:jc w:val="right"/>
            </w:pPr>
            <w:r>
              <w:t>24 902,71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E1F2E" w:rsidP="00606931">
            <w:pPr>
              <w:snapToGrid w:val="0"/>
              <w:spacing w:line="276" w:lineRule="auto"/>
              <w:jc w:val="right"/>
            </w:pPr>
            <w:r>
              <w:t>357978,00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 xml:space="preserve">Иные закупки товаров, работ и услуг для обеспечения государственных (муниципальных </w:t>
            </w:r>
            <w:r>
              <w:lastRenderedPageBreak/>
              <w:t>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2E1F2E" w:rsidP="00606931">
            <w:pPr>
              <w:snapToGrid w:val="0"/>
              <w:spacing w:line="276" w:lineRule="auto"/>
              <w:jc w:val="right"/>
            </w:pPr>
            <w:r>
              <w:t>357978,00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Непрограммное направление расходов бюджетов городского и сельских поселений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EB66FF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473 131,87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</w:rPr>
              <w:t>Мероприятия в социально-культурной сфере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EB66FF" w:rsidP="00606931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</w:rPr>
              <w:t>473 131,87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140 425,00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  <w:i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EB66FF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118 000,00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EB66FF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118 000,00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EB66FF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118 000,00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t>325 131,87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</w:pPr>
            <w:r>
              <w:t>325 131,87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932894">
        <w:trPr>
          <w:trHeight w:val="2086"/>
        </w:trPr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</w:pPr>
            <w:r>
              <w:t>325 131,87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i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Мероприятия по кадастровой оценке земельных участков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iCs/>
              </w:rPr>
              <w:t>03 3 00 06160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30</w:t>
            </w:r>
            <w:r w:rsidR="00960E4B">
              <w:rPr>
                <w:bCs/>
              </w:rPr>
              <w:t>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03 3 00 06160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30</w:t>
            </w:r>
            <w:r w:rsidR="00960E4B">
              <w:rPr>
                <w:bCs/>
              </w:rPr>
              <w:t>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03 3 00 06160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0D6384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30</w:t>
            </w:r>
            <w:r w:rsidR="00960E4B">
              <w:rPr>
                <w:bCs/>
              </w:rPr>
              <w:t>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960E4B" w:rsidTr="00606931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ВСЕГО РАСХОДОВ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60E4B" w:rsidRDefault="00960E4B" w:rsidP="00606931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3D0CFB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</w:t>
            </w:r>
            <w:r w:rsidR="00EB66FF">
              <w:rPr>
                <w:bCs/>
              </w:rPr>
              <w:t> 412 941,54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60E4B" w:rsidRDefault="00A22B23" w:rsidP="00606931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5 605 276</w:t>
            </w:r>
            <w:r w:rsidR="00960E4B">
              <w:rPr>
                <w:bCs/>
              </w:rPr>
              <w:t>,44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60E4B" w:rsidRDefault="00960E4B" w:rsidP="0060693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</w:t>
            </w:r>
            <w:r w:rsidR="00A22B23">
              <w:rPr>
                <w:bCs/>
              </w:rPr>
              <w:t> </w:t>
            </w:r>
            <w:r>
              <w:rPr>
                <w:bCs/>
              </w:rPr>
              <w:t>65</w:t>
            </w:r>
            <w:r w:rsidR="00A22B23">
              <w:rPr>
                <w:bCs/>
              </w:rPr>
              <w:t>3 309,02</w:t>
            </w:r>
          </w:p>
        </w:tc>
      </w:tr>
    </w:tbl>
    <w:p w:rsidR="00960E4B" w:rsidRDefault="00960E4B" w:rsidP="00960E4B">
      <w:pPr>
        <w:tabs>
          <w:tab w:val="left" w:pos="6000"/>
          <w:tab w:val="right" w:pos="9921"/>
        </w:tabs>
        <w:jc w:val="center"/>
        <w:rPr>
          <w:rFonts w:ascii="Times New Roman CYR" w:hAnsi="Times New Roman CYR" w:cs="Times New Roman CYR"/>
          <w:sz w:val="18"/>
          <w:szCs w:val="22"/>
        </w:rPr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960E4B" w:rsidRDefault="00960E4B" w:rsidP="00960E4B">
      <w:pPr>
        <w:tabs>
          <w:tab w:val="left" w:pos="6000"/>
          <w:tab w:val="right" w:pos="9921"/>
        </w:tabs>
        <w:jc w:val="right"/>
      </w:pPr>
    </w:p>
    <w:p w:rsidR="0051412C" w:rsidRDefault="0051412C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51412C" w:rsidRDefault="0051412C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2963F8" w:rsidRDefault="002963F8" w:rsidP="00B86AF7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EB68D8" w:rsidRPr="00104EFF" w:rsidRDefault="00EB68D8" w:rsidP="00104EFF">
      <w:pPr>
        <w:tabs>
          <w:tab w:val="left" w:pos="6000"/>
          <w:tab w:val="right" w:pos="9921"/>
        </w:tabs>
        <w:sectPr w:rsidR="00EB68D8" w:rsidRPr="00104EFF">
          <w:pgSz w:w="16838" w:h="11906" w:orient="landscape"/>
          <w:pgMar w:top="567" w:right="1190" w:bottom="1134" w:left="1190" w:header="1134" w:footer="1134" w:gutter="0"/>
          <w:cols w:space="720"/>
        </w:sectPr>
      </w:pPr>
    </w:p>
    <w:p w:rsidR="00EB68D8" w:rsidRDefault="00EB68D8" w:rsidP="005867DB">
      <w:pPr>
        <w:tabs>
          <w:tab w:val="left" w:pos="6000"/>
          <w:tab w:val="right" w:pos="9921"/>
        </w:tabs>
        <w:rPr>
          <w:rFonts w:ascii="Times New Roman CYR" w:hAnsi="Times New Roman CYR" w:cs="Times New Roman CYR"/>
        </w:rPr>
        <w:sectPr w:rsidR="00EB68D8">
          <w:pgSz w:w="11906" w:h="16838"/>
          <w:pgMar w:top="1190" w:right="567" w:bottom="1190" w:left="1134" w:header="1134" w:footer="1134" w:gutter="0"/>
          <w:cols w:space="720"/>
        </w:sectPr>
      </w:pPr>
    </w:p>
    <w:p w:rsidR="00EB68D8" w:rsidRDefault="00EB68D8" w:rsidP="007A079C">
      <w:pPr>
        <w:tabs>
          <w:tab w:val="left" w:pos="6000"/>
          <w:tab w:val="right" w:pos="9921"/>
        </w:tabs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F73A12" w:rsidRDefault="00F73A12" w:rsidP="00F73A12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t>Приложение 5</w:t>
      </w:r>
    </w:p>
    <w:p w:rsidR="00F73A12" w:rsidRDefault="00F73A12" w:rsidP="00F73A12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 xml:space="preserve"> к решению Совета депутатов</w:t>
      </w:r>
    </w:p>
    <w:p w:rsidR="00F73A12" w:rsidRDefault="00F73A12" w:rsidP="00F73A12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F73A12" w:rsidRDefault="00F73A12" w:rsidP="00F73A12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Куплинское сельское поселение</w:t>
      </w:r>
    </w:p>
    <w:p w:rsidR="00F73A12" w:rsidRDefault="00F73A12" w:rsidP="00F73A12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Шацкого муниципального района</w:t>
      </w:r>
    </w:p>
    <w:p w:rsidR="00F73A12" w:rsidRDefault="00F73A12" w:rsidP="00F73A12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F73A12" w:rsidRDefault="00E54120" w:rsidP="00F73A12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</w:r>
      <w:r>
        <w:rPr>
          <w:rFonts w:ascii="Times New Roman CYR" w:hAnsi="Times New Roman CYR" w:cs="Times New Roman CYR"/>
          <w:bCs/>
        </w:rPr>
        <w:tab/>
        <w:t xml:space="preserve">    от 28.12</w:t>
      </w:r>
      <w:r w:rsidR="00F73A12">
        <w:rPr>
          <w:rFonts w:ascii="Times New Roman CYR" w:hAnsi="Times New Roman CYR" w:cs="Times New Roman CYR"/>
          <w:bCs/>
        </w:rPr>
        <w:t>. 2020 г. №</w:t>
      </w:r>
      <w:r>
        <w:rPr>
          <w:rFonts w:ascii="Times New Roman CYR" w:hAnsi="Times New Roman CYR" w:cs="Times New Roman CYR"/>
          <w:bCs/>
        </w:rPr>
        <w:t>77</w:t>
      </w:r>
      <w:r w:rsidR="00F73A12">
        <w:rPr>
          <w:bCs/>
        </w:rPr>
        <w:tab/>
      </w:r>
      <w:r w:rsidR="00F73A12">
        <w:rPr>
          <w:bCs/>
        </w:rPr>
        <w:tab/>
      </w:r>
    </w:p>
    <w:p w:rsidR="00F73A12" w:rsidRDefault="00F73A12" w:rsidP="00F73A12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7</w:t>
      </w:r>
    </w:p>
    <w:p w:rsidR="00F73A12" w:rsidRDefault="00F73A12" w:rsidP="00F73A12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F73A12" w:rsidRDefault="00F73A12" w:rsidP="00F73A12">
      <w:pPr>
        <w:tabs>
          <w:tab w:val="left" w:pos="6000"/>
          <w:tab w:val="right" w:pos="9921"/>
        </w:tabs>
        <w:jc w:val="right"/>
      </w:pPr>
      <w:r>
        <w:rPr>
          <w:bCs/>
        </w:rPr>
        <w:t xml:space="preserve">от 18.12.2019 г.№49                                                                                                                                                                                                              </w:t>
      </w:r>
    </w:p>
    <w:p w:rsidR="00F73A12" w:rsidRDefault="00F73A12" w:rsidP="00F73A12">
      <w:pPr>
        <w:tabs>
          <w:tab w:val="left" w:pos="6000"/>
          <w:tab w:val="right" w:pos="9921"/>
        </w:tabs>
        <w:ind w:firstLine="708"/>
        <w:jc w:val="right"/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</w:t>
      </w:r>
    </w:p>
    <w:p w:rsidR="00F73A12" w:rsidRDefault="00F73A12" w:rsidP="00F73A12">
      <w:pPr>
        <w:jc w:val="center"/>
      </w:pPr>
    </w:p>
    <w:p w:rsidR="00F73A12" w:rsidRDefault="00F73A12" w:rsidP="00F73A12">
      <w:pPr>
        <w:jc w:val="center"/>
      </w:pPr>
      <w:r>
        <w:rPr>
          <w:bCs/>
        </w:rPr>
        <w:t>Источники  внутреннего финансирования дефицита бюджета муниципального образования — Куплинское сельское поселение Шацкого муниципального района на 2020 год и на плановый период 2021 и 2022 годов</w:t>
      </w:r>
    </w:p>
    <w:p w:rsidR="00F73A12" w:rsidRDefault="00F73A12" w:rsidP="00F73A12">
      <w:pPr>
        <w:ind w:left="708"/>
        <w:jc w:val="right"/>
      </w:pPr>
      <w:r>
        <w:t>руб</w:t>
      </w:r>
    </w:p>
    <w:tbl>
      <w:tblPr>
        <w:tblW w:w="0" w:type="auto"/>
        <w:tblInd w:w="87" w:type="dxa"/>
        <w:tblLayout w:type="fixed"/>
        <w:tblLook w:val="04A0"/>
      </w:tblPr>
      <w:tblGrid>
        <w:gridCol w:w="2655"/>
        <w:gridCol w:w="4620"/>
        <w:gridCol w:w="2385"/>
        <w:gridCol w:w="2370"/>
        <w:gridCol w:w="2262"/>
      </w:tblGrid>
      <w:tr w:rsidR="00F73A12" w:rsidTr="00E54120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источников внутреннего финансирования дефицита бюджета муниципального образования</w:t>
            </w:r>
          </w:p>
        </w:tc>
        <w:tc>
          <w:tcPr>
            <w:tcW w:w="70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F73A12" w:rsidRDefault="00F73A12" w:rsidP="00E54120">
            <w:pPr>
              <w:pStyle w:val="320"/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73A12" w:rsidRDefault="00F73A12" w:rsidP="00E54120">
            <w:pPr>
              <w:pStyle w:val="320"/>
              <w:snapToGrid w:val="0"/>
              <w:spacing w:line="276" w:lineRule="auto"/>
            </w:pPr>
            <w:r>
              <w:rPr>
                <w:sz w:val="24"/>
                <w:szCs w:val="24"/>
              </w:rPr>
              <w:t xml:space="preserve">2020 год                                 2021 год                         2022 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0100 000000 0000 000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Источники внутреннего финансирования дефицита бюджетов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0102 0000 00 0000 700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</w:pPr>
            <w:r>
              <w:rPr>
                <w:bCs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0102 0000 10 0000 710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</w:pPr>
            <w:r>
              <w:rPr>
                <w:bCs/>
                <w:sz w:val="24"/>
                <w:szCs w:val="24"/>
              </w:rPr>
              <w:t xml:space="preserve">Получение кредитов от кредитных организаций бюджетами сельских </w:t>
            </w:r>
            <w:r>
              <w:rPr>
                <w:bCs/>
                <w:sz w:val="24"/>
                <w:szCs w:val="24"/>
              </w:rPr>
              <w:lastRenderedPageBreak/>
              <w:t>поселений в валюте Российской Федерации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snapToGrid w:val="0"/>
              <w:spacing w:line="276" w:lineRule="auto"/>
              <w:jc w:val="right"/>
            </w:pPr>
            <w:r>
              <w:lastRenderedPageBreak/>
              <w:t>0,00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0102 0000 00 0000 800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</w:pPr>
            <w:r>
              <w:rPr>
                <w:bCs/>
                <w:sz w:val="24"/>
                <w:szCs w:val="24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0102 0000 10 0000 810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Погашение бюджетами сельских поселений кредитов от кредитных организаций в валюте Российской Федерации 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0103 0000 00 0000 000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0103 0100 00 0000 800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0103 0100 10 0000 810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0105 0000 00 0000 000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EB66FF" w:rsidP="00F73A12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-481 878,50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F73A12" w:rsidTr="00F73A12">
        <w:trPr>
          <w:trHeight w:val="396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0105 0000 00 0000 500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P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F73A12">
              <w:rPr>
                <w:sz w:val="24"/>
                <w:szCs w:val="24"/>
              </w:rPr>
              <w:t>-9 931 063,09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snapToGrid w:val="0"/>
              <w:spacing w:after="120" w:line="276" w:lineRule="auto"/>
              <w:jc w:val="right"/>
            </w:pPr>
            <w:r>
              <w:t>-5 653 309,02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0105 0200 00 0000 500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Pr="00A70CFD" w:rsidRDefault="00F73A12" w:rsidP="00E54120">
            <w:pPr>
              <w:jc w:val="right"/>
            </w:pPr>
            <w:r>
              <w:t>-9 931 063,09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snapToGrid w:val="0"/>
              <w:spacing w:after="120" w:line="276" w:lineRule="auto"/>
              <w:jc w:val="right"/>
            </w:pPr>
            <w:r>
              <w:t>-5 653 309,02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0105 0201 00 0000 510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Pr="00A70CFD" w:rsidRDefault="00F73A12" w:rsidP="00E54120">
            <w:pPr>
              <w:jc w:val="right"/>
            </w:pPr>
            <w:r>
              <w:t>-9 931 063,09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snapToGrid w:val="0"/>
              <w:spacing w:after="120" w:line="276" w:lineRule="auto"/>
              <w:jc w:val="right"/>
            </w:pPr>
            <w:r>
              <w:t>-5 653 309,02</w:t>
            </w:r>
          </w:p>
        </w:tc>
      </w:tr>
      <w:tr w:rsidR="00F73A12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01 05 0201 10 0000 510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Pr="00A70CFD" w:rsidRDefault="00F73A12" w:rsidP="00E54120">
            <w:pPr>
              <w:jc w:val="right"/>
            </w:pPr>
            <w:r>
              <w:t>-9 931 063,09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snapToGrid w:val="0"/>
              <w:spacing w:after="120" w:line="276" w:lineRule="auto"/>
              <w:jc w:val="right"/>
            </w:pPr>
            <w:r>
              <w:t>-5 653 309,02</w:t>
            </w:r>
          </w:p>
        </w:tc>
      </w:tr>
      <w:tr w:rsidR="00EB66FF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6FF" w:rsidRDefault="00EB66FF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0105 0000 00 0000 600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6FF" w:rsidRDefault="00EB66FF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6FF" w:rsidRDefault="00EB66FF" w:rsidP="00EB66FF">
            <w:pPr>
              <w:jc w:val="right"/>
            </w:pPr>
            <w:r w:rsidRPr="0047544D">
              <w:t>10 412 941,54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6FF" w:rsidRDefault="00EB66FF" w:rsidP="00E54120">
            <w:pPr>
              <w:jc w:val="right"/>
            </w:pPr>
            <w:r w:rsidRPr="000C4495">
              <w:t>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6FF" w:rsidRDefault="00EB66FF" w:rsidP="00E54120">
            <w:pPr>
              <w:jc w:val="right"/>
            </w:pPr>
            <w:r w:rsidRPr="00F70EC3">
              <w:t>5 653 309,02</w:t>
            </w:r>
          </w:p>
        </w:tc>
      </w:tr>
      <w:tr w:rsidR="00EB66FF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6FF" w:rsidRDefault="00EB66FF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0105 0200 00 0000 610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6FF" w:rsidRDefault="00EB66FF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6FF" w:rsidRDefault="00EB66FF" w:rsidP="00EB66FF">
            <w:pPr>
              <w:jc w:val="right"/>
            </w:pPr>
            <w:r w:rsidRPr="0047544D">
              <w:t>10 412 941,54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6FF" w:rsidRDefault="00EB66FF" w:rsidP="00E54120">
            <w:pPr>
              <w:jc w:val="right"/>
            </w:pPr>
            <w:r w:rsidRPr="000C4495">
              <w:t>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6FF" w:rsidRDefault="00EB66FF" w:rsidP="00E54120">
            <w:pPr>
              <w:jc w:val="right"/>
            </w:pPr>
            <w:r w:rsidRPr="00F70EC3">
              <w:t>5 653 309,02</w:t>
            </w:r>
          </w:p>
        </w:tc>
      </w:tr>
      <w:tr w:rsidR="00EB66FF" w:rsidTr="00F73A12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6FF" w:rsidRDefault="00EB66FF" w:rsidP="00E54120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01 05 02 01 00 0000 610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6FF" w:rsidRDefault="00EB66FF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6FF" w:rsidRDefault="00EB66FF" w:rsidP="00EB66FF">
            <w:pPr>
              <w:jc w:val="right"/>
            </w:pPr>
            <w:r w:rsidRPr="0047544D">
              <w:t>10 412 941,54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6FF" w:rsidRDefault="00EB66FF" w:rsidP="00E54120">
            <w:pPr>
              <w:jc w:val="right"/>
            </w:pPr>
            <w:r w:rsidRPr="000C4495">
              <w:t>5 605 276,44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6FF" w:rsidRDefault="00EB66FF" w:rsidP="00E54120">
            <w:pPr>
              <w:jc w:val="right"/>
            </w:pPr>
            <w:r w:rsidRPr="00F70EC3">
              <w:t>5 653 309,02</w:t>
            </w:r>
          </w:p>
        </w:tc>
      </w:tr>
      <w:tr w:rsidR="00F73A12" w:rsidTr="00F73A12">
        <w:tc>
          <w:tcPr>
            <w:tcW w:w="2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0105 0201 10 0000 610</w:t>
            </w:r>
          </w:p>
        </w:tc>
        <w:tc>
          <w:tcPr>
            <w:tcW w:w="46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jc w:val="right"/>
            </w:pPr>
            <w:r>
              <w:t>10</w:t>
            </w:r>
            <w:r w:rsidR="00EB66FF">
              <w:t> 412 941,54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3A12" w:rsidRDefault="00F73A12" w:rsidP="00E54120">
            <w:pPr>
              <w:jc w:val="right"/>
            </w:pPr>
            <w:r w:rsidRPr="000C4495">
              <w:t>5 605 276,44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A12" w:rsidRDefault="00F73A12" w:rsidP="00E54120">
            <w:pPr>
              <w:jc w:val="right"/>
            </w:pPr>
            <w:r w:rsidRPr="00F70EC3">
              <w:t>5 653 309,02</w:t>
            </w:r>
          </w:p>
        </w:tc>
      </w:tr>
    </w:tbl>
    <w:p w:rsidR="00F73A12" w:rsidRDefault="00F73A12" w:rsidP="00F73A12">
      <w:pPr>
        <w:tabs>
          <w:tab w:val="left" w:pos="6000"/>
          <w:tab w:val="right" w:pos="9921"/>
        </w:tabs>
        <w:jc w:val="center"/>
        <w:rPr>
          <w:rFonts w:ascii="Times New Roman CYR" w:hAnsi="Times New Roman CYR" w:cs="Times New Roman CYR"/>
          <w:sz w:val="18"/>
          <w:szCs w:val="22"/>
        </w:rPr>
      </w:pPr>
    </w:p>
    <w:p w:rsidR="00F73A12" w:rsidRPr="00104EFF" w:rsidRDefault="00F73A12" w:rsidP="00F73A12">
      <w:pPr>
        <w:tabs>
          <w:tab w:val="left" w:pos="6000"/>
          <w:tab w:val="right" w:pos="9921"/>
        </w:tabs>
        <w:sectPr w:rsidR="00F73A12" w:rsidRPr="00104EFF">
          <w:pgSz w:w="16838" w:h="11906" w:orient="landscape"/>
          <w:pgMar w:top="567" w:right="1190" w:bottom="1134" w:left="1190" w:header="1134" w:footer="1134" w:gutter="0"/>
          <w:cols w:space="720"/>
        </w:sectPr>
      </w:pPr>
    </w:p>
    <w:p w:rsidR="00EB68D8" w:rsidRDefault="00EB68D8" w:rsidP="00FE789A">
      <w:pPr>
        <w:tabs>
          <w:tab w:val="left" w:pos="6000"/>
          <w:tab w:val="right" w:pos="9921"/>
        </w:tabs>
      </w:pPr>
    </w:p>
    <w:p w:rsidR="00EB68D8" w:rsidRDefault="00EB68D8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5867DB" w:rsidRDefault="005867DB" w:rsidP="00B9560E">
      <w:pPr>
        <w:tabs>
          <w:tab w:val="left" w:pos="6000"/>
          <w:tab w:val="right" w:pos="9921"/>
        </w:tabs>
      </w:pPr>
    </w:p>
    <w:p w:rsidR="00EB68D8" w:rsidRDefault="00EB68D8" w:rsidP="005867DB">
      <w:pPr>
        <w:tabs>
          <w:tab w:val="left" w:pos="6000"/>
          <w:tab w:val="right" w:pos="9921"/>
        </w:tabs>
      </w:pPr>
    </w:p>
    <w:p w:rsidR="00EB68D8" w:rsidRDefault="00EB68D8" w:rsidP="00EB68D8"/>
    <w:p w:rsidR="00945F4D" w:rsidRDefault="00945F4D"/>
    <w:sectPr w:rsidR="00945F4D" w:rsidSect="00B956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20"/>
  <w:displayHorizontalDrawingGridEvery w:val="2"/>
  <w:characterSpacingControl w:val="doNotCompress"/>
  <w:compat/>
  <w:rsids>
    <w:rsidRoot w:val="00EB68D8"/>
    <w:rsid w:val="00017D79"/>
    <w:rsid w:val="00030FE6"/>
    <w:rsid w:val="000325C2"/>
    <w:rsid w:val="000554B8"/>
    <w:rsid w:val="0007123F"/>
    <w:rsid w:val="00071853"/>
    <w:rsid w:val="00076C17"/>
    <w:rsid w:val="000C761C"/>
    <w:rsid w:val="000D6384"/>
    <w:rsid w:val="00104EFF"/>
    <w:rsid w:val="001153B8"/>
    <w:rsid w:val="00171318"/>
    <w:rsid w:val="0018676A"/>
    <w:rsid w:val="001F164B"/>
    <w:rsid w:val="00255651"/>
    <w:rsid w:val="002963F8"/>
    <w:rsid w:val="002D09FB"/>
    <w:rsid w:val="002E1F2E"/>
    <w:rsid w:val="002E253A"/>
    <w:rsid w:val="002F7950"/>
    <w:rsid w:val="00345AEF"/>
    <w:rsid w:val="00350E9A"/>
    <w:rsid w:val="003805C1"/>
    <w:rsid w:val="00384FCF"/>
    <w:rsid w:val="003D0CFB"/>
    <w:rsid w:val="003E2E75"/>
    <w:rsid w:val="003E78FB"/>
    <w:rsid w:val="00461091"/>
    <w:rsid w:val="00472A29"/>
    <w:rsid w:val="004835BB"/>
    <w:rsid w:val="004E4644"/>
    <w:rsid w:val="004F4EAA"/>
    <w:rsid w:val="0051342D"/>
    <w:rsid w:val="0051412C"/>
    <w:rsid w:val="00555D93"/>
    <w:rsid w:val="005627E0"/>
    <w:rsid w:val="00562BF8"/>
    <w:rsid w:val="005867DB"/>
    <w:rsid w:val="00606931"/>
    <w:rsid w:val="00632E11"/>
    <w:rsid w:val="0064486A"/>
    <w:rsid w:val="006A31A2"/>
    <w:rsid w:val="006C375A"/>
    <w:rsid w:val="006C775A"/>
    <w:rsid w:val="00780215"/>
    <w:rsid w:val="007A079C"/>
    <w:rsid w:val="007A2D59"/>
    <w:rsid w:val="007E3352"/>
    <w:rsid w:val="007E7634"/>
    <w:rsid w:val="0080721C"/>
    <w:rsid w:val="00827F7C"/>
    <w:rsid w:val="008421C9"/>
    <w:rsid w:val="0084224B"/>
    <w:rsid w:val="00854393"/>
    <w:rsid w:val="008D78CC"/>
    <w:rsid w:val="009134A2"/>
    <w:rsid w:val="00932894"/>
    <w:rsid w:val="00945F4D"/>
    <w:rsid w:val="009544AD"/>
    <w:rsid w:val="00960E4B"/>
    <w:rsid w:val="00995C35"/>
    <w:rsid w:val="009A42FD"/>
    <w:rsid w:val="009A67C4"/>
    <w:rsid w:val="009A73BD"/>
    <w:rsid w:val="009B0F73"/>
    <w:rsid w:val="00A22B23"/>
    <w:rsid w:val="00A24C9E"/>
    <w:rsid w:val="00A26A46"/>
    <w:rsid w:val="00A33264"/>
    <w:rsid w:val="00A3598E"/>
    <w:rsid w:val="00A43548"/>
    <w:rsid w:val="00A85EFF"/>
    <w:rsid w:val="00AA11A9"/>
    <w:rsid w:val="00AC6EC3"/>
    <w:rsid w:val="00AD6030"/>
    <w:rsid w:val="00AD7247"/>
    <w:rsid w:val="00AE1F23"/>
    <w:rsid w:val="00AF35D1"/>
    <w:rsid w:val="00B127BC"/>
    <w:rsid w:val="00B23920"/>
    <w:rsid w:val="00B51343"/>
    <w:rsid w:val="00B57123"/>
    <w:rsid w:val="00B86AF7"/>
    <w:rsid w:val="00B9560E"/>
    <w:rsid w:val="00BA4555"/>
    <w:rsid w:val="00BB4652"/>
    <w:rsid w:val="00C04CAF"/>
    <w:rsid w:val="00C06736"/>
    <w:rsid w:val="00C400EF"/>
    <w:rsid w:val="00C406F6"/>
    <w:rsid w:val="00C45239"/>
    <w:rsid w:val="00C52DAB"/>
    <w:rsid w:val="00CC244C"/>
    <w:rsid w:val="00D10915"/>
    <w:rsid w:val="00D52EEC"/>
    <w:rsid w:val="00D6228A"/>
    <w:rsid w:val="00D71949"/>
    <w:rsid w:val="00D851ED"/>
    <w:rsid w:val="00DB1ED0"/>
    <w:rsid w:val="00DE5DDD"/>
    <w:rsid w:val="00E15416"/>
    <w:rsid w:val="00E21D54"/>
    <w:rsid w:val="00E54120"/>
    <w:rsid w:val="00E6580C"/>
    <w:rsid w:val="00E709DF"/>
    <w:rsid w:val="00E76362"/>
    <w:rsid w:val="00EB2612"/>
    <w:rsid w:val="00EB66FF"/>
    <w:rsid w:val="00EB68D8"/>
    <w:rsid w:val="00EC1886"/>
    <w:rsid w:val="00EC53B9"/>
    <w:rsid w:val="00EC6094"/>
    <w:rsid w:val="00EF37F5"/>
    <w:rsid w:val="00F10501"/>
    <w:rsid w:val="00F17CF8"/>
    <w:rsid w:val="00F2305A"/>
    <w:rsid w:val="00F26F73"/>
    <w:rsid w:val="00F5706C"/>
    <w:rsid w:val="00F73A12"/>
    <w:rsid w:val="00F76640"/>
    <w:rsid w:val="00F76A39"/>
    <w:rsid w:val="00F84EF0"/>
    <w:rsid w:val="00FD2456"/>
    <w:rsid w:val="00FE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8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EB68D8"/>
    <w:pPr>
      <w:keepNext/>
      <w:tabs>
        <w:tab w:val="num" w:pos="0"/>
      </w:tabs>
      <w:ind w:left="720" w:hanging="720"/>
      <w:jc w:val="center"/>
      <w:outlineLvl w:val="2"/>
    </w:pPr>
    <w:rPr>
      <w:b/>
      <w:bCs/>
      <w:sz w:val="32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EB68D8"/>
    <w:pPr>
      <w:keepNext/>
      <w:tabs>
        <w:tab w:val="num" w:pos="0"/>
      </w:tabs>
      <w:ind w:left="1584" w:hanging="1584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B68D8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EB68D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EB68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B68D8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EB68D8"/>
    <w:pPr>
      <w:suppressAutoHyphens w:val="0"/>
      <w:spacing w:before="280" w:after="280"/>
    </w:pPr>
  </w:style>
  <w:style w:type="paragraph" w:styleId="a6">
    <w:name w:val="header"/>
    <w:basedOn w:val="a"/>
    <w:link w:val="a7"/>
    <w:unhideWhenUsed/>
    <w:rsid w:val="00EB68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1"/>
    <w:semiHidden/>
    <w:unhideWhenUsed/>
    <w:rsid w:val="00EB68D8"/>
    <w:pPr>
      <w:suppressLineNumbers/>
      <w:tabs>
        <w:tab w:val="center" w:pos="4818"/>
        <w:tab w:val="right" w:pos="9637"/>
      </w:tabs>
    </w:pPr>
  </w:style>
  <w:style w:type="character" w:customStyle="1" w:styleId="a9">
    <w:name w:val="Нижний колонтитул Знак"/>
    <w:basedOn w:val="a0"/>
    <w:link w:val="a8"/>
    <w:semiHidden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semiHidden/>
    <w:unhideWhenUsed/>
    <w:rsid w:val="00EB68D8"/>
    <w:pPr>
      <w:spacing w:line="276" w:lineRule="auto"/>
      <w:ind w:firstLine="720"/>
    </w:pPr>
    <w:rPr>
      <w:rFonts w:eastAsia="Calibri"/>
      <w:kern w:val="2"/>
      <w:sz w:val="22"/>
      <w:szCs w:val="22"/>
    </w:rPr>
  </w:style>
  <w:style w:type="character" w:customStyle="1" w:styleId="ab">
    <w:name w:val="Основной текст Знак"/>
    <w:basedOn w:val="a0"/>
    <w:link w:val="aa"/>
    <w:semiHidden/>
    <w:rsid w:val="00EB68D8"/>
    <w:rPr>
      <w:rFonts w:ascii="Times New Roman" w:eastAsia="Calibri" w:hAnsi="Times New Roman" w:cs="Times New Roman"/>
      <w:kern w:val="2"/>
      <w:lang w:eastAsia="ar-SA"/>
    </w:rPr>
  </w:style>
  <w:style w:type="paragraph" w:styleId="ac">
    <w:name w:val="Body Text Indent"/>
    <w:basedOn w:val="a"/>
    <w:link w:val="10"/>
    <w:semiHidden/>
    <w:unhideWhenUsed/>
    <w:rsid w:val="00EB68D8"/>
    <w:pPr>
      <w:ind w:left="-138" w:hanging="1563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semiHidden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 Paragraph"/>
    <w:basedOn w:val="a"/>
    <w:qFormat/>
    <w:rsid w:val="00EB68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">
    <w:name w:val="Заголовок"/>
    <w:basedOn w:val="a"/>
    <w:next w:val="aa"/>
    <w:rsid w:val="00EB68D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21">
    <w:name w:val="Название21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210">
    <w:name w:val="Указатель21"/>
    <w:basedOn w:val="a"/>
    <w:rsid w:val="00EB68D8"/>
    <w:pPr>
      <w:suppressLineNumbers/>
    </w:pPr>
    <w:rPr>
      <w:rFonts w:cs="Mangal"/>
    </w:rPr>
  </w:style>
  <w:style w:type="paragraph" w:customStyle="1" w:styleId="20">
    <w:name w:val="Название20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200">
    <w:name w:val="Указатель20"/>
    <w:basedOn w:val="a"/>
    <w:rsid w:val="00EB68D8"/>
    <w:pPr>
      <w:suppressLineNumbers/>
    </w:pPr>
    <w:rPr>
      <w:rFonts w:cs="Mangal"/>
    </w:rPr>
  </w:style>
  <w:style w:type="paragraph" w:customStyle="1" w:styleId="19">
    <w:name w:val="Название19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90">
    <w:name w:val="Указатель19"/>
    <w:basedOn w:val="a"/>
    <w:rsid w:val="00EB68D8"/>
    <w:pPr>
      <w:suppressLineNumbers/>
    </w:pPr>
    <w:rPr>
      <w:rFonts w:cs="Mangal"/>
    </w:rPr>
  </w:style>
  <w:style w:type="paragraph" w:customStyle="1" w:styleId="18">
    <w:name w:val="Название18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80">
    <w:name w:val="Указатель18"/>
    <w:basedOn w:val="a"/>
    <w:rsid w:val="00EB68D8"/>
    <w:pPr>
      <w:suppressLineNumbers/>
    </w:pPr>
    <w:rPr>
      <w:rFonts w:cs="Mangal"/>
    </w:rPr>
  </w:style>
  <w:style w:type="paragraph" w:customStyle="1" w:styleId="17">
    <w:name w:val="Название17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70">
    <w:name w:val="Указатель17"/>
    <w:basedOn w:val="a"/>
    <w:rsid w:val="00EB68D8"/>
    <w:pPr>
      <w:suppressLineNumbers/>
    </w:pPr>
    <w:rPr>
      <w:rFonts w:cs="Mangal"/>
    </w:rPr>
  </w:style>
  <w:style w:type="paragraph" w:customStyle="1" w:styleId="16">
    <w:name w:val="Название16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60">
    <w:name w:val="Указатель16"/>
    <w:basedOn w:val="a"/>
    <w:rsid w:val="00EB68D8"/>
    <w:pPr>
      <w:suppressLineNumbers/>
    </w:pPr>
    <w:rPr>
      <w:rFonts w:cs="Mangal"/>
    </w:rPr>
  </w:style>
  <w:style w:type="paragraph" w:customStyle="1" w:styleId="15">
    <w:name w:val="Название15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50">
    <w:name w:val="Указатель15"/>
    <w:basedOn w:val="a"/>
    <w:rsid w:val="00EB68D8"/>
    <w:pPr>
      <w:suppressLineNumbers/>
    </w:pPr>
    <w:rPr>
      <w:rFonts w:cs="Mangal"/>
    </w:rPr>
  </w:style>
  <w:style w:type="paragraph" w:customStyle="1" w:styleId="14">
    <w:name w:val="Название14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40">
    <w:name w:val="Указатель14"/>
    <w:basedOn w:val="a"/>
    <w:rsid w:val="00EB68D8"/>
    <w:pPr>
      <w:suppressLineNumbers/>
    </w:pPr>
    <w:rPr>
      <w:rFonts w:cs="Mangal"/>
    </w:rPr>
  </w:style>
  <w:style w:type="paragraph" w:customStyle="1" w:styleId="13">
    <w:name w:val="Название13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30">
    <w:name w:val="Указатель13"/>
    <w:basedOn w:val="a"/>
    <w:rsid w:val="00EB68D8"/>
    <w:pPr>
      <w:suppressLineNumbers/>
    </w:pPr>
    <w:rPr>
      <w:rFonts w:cs="Mangal"/>
    </w:rPr>
  </w:style>
  <w:style w:type="paragraph" w:customStyle="1" w:styleId="12">
    <w:name w:val="Название12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20">
    <w:name w:val="Указатель12"/>
    <w:basedOn w:val="a"/>
    <w:rsid w:val="00EB68D8"/>
    <w:pPr>
      <w:suppressLineNumbers/>
    </w:pPr>
    <w:rPr>
      <w:rFonts w:cs="Mangal"/>
    </w:rPr>
  </w:style>
  <w:style w:type="paragraph" w:customStyle="1" w:styleId="11">
    <w:name w:val="Название11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10">
    <w:name w:val="Указатель11"/>
    <w:basedOn w:val="a"/>
    <w:rsid w:val="00EB68D8"/>
    <w:pPr>
      <w:suppressLineNumbers/>
    </w:pPr>
    <w:rPr>
      <w:rFonts w:cs="Mangal"/>
    </w:rPr>
  </w:style>
  <w:style w:type="paragraph" w:customStyle="1" w:styleId="100">
    <w:name w:val="Название10"/>
    <w:basedOn w:val="a"/>
    <w:rsid w:val="00EB68D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01">
    <w:name w:val="Указатель10"/>
    <w:basedOn w:val="a"/>
    <w:rsid w:val="00EB68D8"/>
    <w:pPr>
      <w:suppressLineNumbers/>
    </w:pPr>
    <w:rPr>
      <w:rFonts w:ascii="Arial" w:hAnsi="Arial" w:cs="Mangal"/>
    </w:rPr>
  </w:style>
  <w:style w:type="paragraph" w:customStyle="1" w:styleId="91">
    <w:name w:val="Название9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92">
    <w:name w:val="Указатель9"/>
    <w:basedOn w:val="a"/>
    <w:rsid w:val="00EB68D8"/>
    <w:pPr>
      <w:suppressLineNumbers/>
    </w:pPr>
    <w:rPr>
      <w:rFonts w:cs="Mangal"/>
    </w:rPr>
  </w:style>
  <w:style w:type="paragraph" w:customStyle="1" w:styleId="8">
    <w:name w:val="Название8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80">
    <w:name w:val="Указатель8"/>
    <w:basedOn w:val="a"/>
    <w:rsid w:val="00EB68D8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70">
    <w:name w:val="Указатель7"/>
    <w:basedOn w:val="a"/>
    <w:rsid w:val="00EB68D8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0">
    <w:name w:val="Указатель6"/>
    <w:basedOn w:val="a"/>
    <w:rsid w:val="00EB68D8"/>
    <w:pPr>
      <w:suppressLineNumbers/>
    </w:pPr>
    <w:rPr>
      <w:rFonts w:ascii="Arial" w:hAnsi="Arial" w:cs="Tahoma"/>
    </w:rPr>
  </w:style>
  <w:style w:type="paragraph" w:customStyle="1" w:styleId="5">
    <w:name w:val="Название5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0">
    <w:name w:val="Указатель5"/>
    <w:basedOn w:val="a"/>
    <w:rsid w:val="00EB68D8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0">
    <w:name w:val="Указатель4"/>
    <w:basedOn w:val="a"/>
    <w:rsid w:val="00EB68D8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EB68D8"/>
    <w:pPr>
      <w:suppressLineNumbers/>
    </w:pPr>
    <w:rPr>
      <w:rFonts w:ascii="Arial" w:hAnsi="Arial" w:cs="Tahoma"/>
    </w:rPr>
  </w:style>
  <w:style w:type="paragraph" w:customStyle="1" w:styleId="2">
    <w:name w:val="Название2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EB68D8"/>
    <w:pPr>
      <w:suppressLineNumbers/>
    </w:pPr>
    <w:rPr>
      <w:rFonts w:ascii="Arial" w:hAnsi="Arial" w:cs="Tahoma"/>
    </w:rPr>
  </w:style>
  <w:style w:type="paragraph" w:customStyle="1" w:styleId="1a">
    <w:name w:val="Название1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b">
    <w:name w:val="Указатель1"/>
    <w:basedOn w:val="a"/>
    <w:rsid w:val="00EB68D8"/>
    <w:pPr>
      <w:suppressLineNumbers/>
    </w:pPr>
    <w:rPr>
      <w:rFonts w:ascii="Arial" w:hAnsi="Arial" w:cs="Tahoma"/>
    </w:rPr>
  </w:style>
  <w:style w:type="paragraph" w:customStyle="1" w:styleId="1c">
    <w:name w:val="Обычный1"/>
    <w:rsid w:val="00EB68D8"/>
    <w:pPr>
      <w:widowControl w:val="0"/>
      <w:suppressAutoHyphens/>
      <w:spacing w:before="280" w:after="0" w:line="252" w:lineRule="auto"/>
      <w:jc w:val="center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EB68D8"/>
    <w:pPr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af0">
    <w:name w:val="Содержимое врезки"/>
    <w:basedOn w:val="aa"/>
    <w:rsid w:val="00EB68D8"/>
  </w:style>
  <w:style w:type="paragraph" w:customStyle="1" w:styleId="af1">
    <w:name w:val="Содержимое таблицы"/>
    <w:basedOn w:val="a"/>
    <w:rsid w:val="00EB68D8"/>
    <w:pPr>
      <w:suppressLineNumbers/>
    </w:pPr>
  </w:style>
  <w:style w:type="paragraph" w:customStyle="1" w:styleId="211">
    <w:name w:val="Основной текст 21"/>
    <w:basedOn w:val="a"/>
    <w:rsid w:val="00EB68D8"/>
    <w:pPr>
      <w:jc w:val="center"/>
    </w:pPr>
    <w:rPr>
      <w:b/>
      <w:bCs/>
      <w:sz w:val="28"/>
      <w:szCs w:val="26"/>
    </w:rPr>
  </w:style>
  <w:style w:type="paragraph" w:customStyle="1" w:styleId="212">
    <w:name w:val="Основной текст с отступом 21"/>
    <w:basedOn w:val="a"/>
    <w:rsid w:val="00EB68D8"/>
    <w:pPr>
      <w:spacing w:after="120" w:line="480" w:lineRule="auto"/>
      <w:ind w:left="283"/>
    </w:pPr>
  </w:style>
  <w:style w:type="paragraph" w:customStyle="1" w:styleId="320">
    <w:name w:val="Основной текст 32"/>
    <w:basedOn w:val="a"/>
    <w:rsid w:val="00EB68D8"/>
    <w:pPr>
      <w:spacing w:after="120"/>
    </w:pPr>
    <w:rPr>
      <w:sz w:val="16"/>
      <w:szCs w:val="16"/>
    </w:rPr>
  </w:style>
  <w:style w:type="paragraph" w:customStyle="1" w:styleId="310">
    <w:name w:val="Основной текст 31"/>
    <w:basedOn w:val="a"/>
    <w:rsid w:val="00EB68D8"/>
    <w:pPr>
      <w:spacing w:after="120"/>
    </w:pPr>
    <w:rPr>
      <w:sz w:val="16"/>
      <w:szCs w:val="16"/>
    </w:rPr>
  </w:style>
  <w:style w:type="paragraph" w:customStyle="1" w:styleId="ConsPlusCell">
    <w:name w:val="ConsPlusCell"/>
    <w:rsid w:val="00EB68D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rmal">
    <w:name w:val="ConsNormal"/>
    <w:rsid w:val="00EB68D8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2">
    <w:name w:val="Заголовок таблицы"/>
    <w:basedOn w:val="af1"/>
    <w:rsid w:val="00EB68D8"/>
    <w:pPr>
      <w:jc w:val="center"/>
    </w:pPr>
    <w:rPr>
      <w:b/>
      <w:bCs/>
    </w:rPr>
  </w:style>
  <w:style w:type="paragraph" w:customStyle="1" w:styleId="af3">
    <w:name w:val="Стиль По ширине"/>
    <w:basedOn w:val="a"/>
    <w:rsid w:val="00EB68D8"/>
    <w:pPr>
      <w:jc w:val="both"/>
    </w:pPr>
    <w:rPr>
      <w:szCs w:val="20"/>
    </w:rPr>
  </w:style>
  <w:style w:type="paragraph" w:customStyle="1" w:styleId="1d">
    <w:name w:val="Стиль1"/>
    <w:basedOn w:val="af3"/>
    <w:rsid w:val="00EB68D8"/>
  </w:style>
  <w:style w:type="character" w:customStyle="1" w:styleId="1">
    <w:name w:val="Нижний колонтитул Знак1"/>
    <w:basedOn w:val="a0"/>
    <w:link w:val="a8"/>
    <w:semiHidden/>
    <w:locked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с отступом Знак1"/>
    <w:basedOn w:val="a0"/>
    <w:link w:val="ac"/>
    <w:semiHidden/>
    <w:locked/>
    <w:rsid w:val="00EB68D8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WW8Num2z0">
    <w:name w:val="WW8Num2z0"/>
    <w:rsid w:val="00EB68D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3z0">
    <w:name w:val="WW8Num3z0"/>
    <w:rsid w:val="00EB68D8"/>
    <w:rPr>
      <w:sz w:val="28"/>
      <w:szCs w:val="28"/>
    </w:rPr>
  </w:style>
  <w:style w:type="character" w:customStyle="1" w:styleId="WW8Num1z0">
    <w:name w:val="WW8Num1z0"/>
    <w:rsid w:val="00EB68D8"/>
  </w:style>
  <w:style w:type="character" w:customStyle="1" w:styleId="WW8Num1z1">
    <w:name w:val="WW8Num1z1"/>
    <w:rsid w:val="00EB68D8"/>
  </w:style>
  <w:style w:type="character" w:customStyle="1" w:styleId="WW8Num1z2">
    <w:name w:val="WW8Num1z2"/>
    <w:rsid w:val="00EB68D8"/>
  </w:style>
  <w:style w:type="character" w:customStyle="1" w:styleId="WW8Num1z3">
    <w:name w:val="WW8Num1z3"/>
    <w:rsid w:val="00EB68D8"/>
  </w:style>
  <w:style w:type="character" w:customStyle="1" w:styleId="WW8Num1z4">
    <w:name w:val="WW8Num1z4"/>
    <w:rsid w:val="00EB68D8"/>
  </w:style>
  <w:style w:type="character" w:customStyle="1" w:styleId="WW8Num1z5">
    <w:name w:val="WW8Num1z5"/>
    <w:rsid w:val="00EB68D8"/>
  </w:style>
  <w:style w:type="character" w:customStyle="1" w:styleId="WW8Num1z6">
    <w:name w:val="WW8Num1z6"/>
    <w:rsid w:val="00EB68D8"/>
  </w:style>
  <w:style w:type="character" w:customStyle="1" w:styleId="WW8Num1z7">
    <w:name w:val="WW8Num1z7"/>
    <w:rsid w:val="00EB68D8"/>
  </w:style>
  <w:style w:type="character" w:customStyle="1" w:styleId="WW8Num1z8">
    <w:name w:val="WW8Num1z8"/>
    <w:rsid w:val="00EB68D8"/>
  </w:style>
  <w:style w:type="character" w:customStyle="1" w:styleId="WW8Num2z1">
    <w:name w:val="WW8Num2z1"/>
    <w:rsid w:val="00EB68D8"/>
  </w:style>
  <w:style w:type="character" w:customStyle="1" w:styleId="WW8Num2z2">
    <w:name w:val="WW8Num2z2"/>
    <w:rsid w:val="00EB68D8"/>
  </w:style>
  <w:style w:type="character" w:customStyle="1" w:styleId="WW8Num2z3">
    <w:name w:val="WW8Num2z3"/>
    <w:rsid w:val="00EB68D8"/>
  </w:style>
  <w:style w:type="character" w:customStyle="1" w:styleId="WW8Num2z4">
    <w:name w:val="WW8Num2z4"/>
    <w:rsid w:val="00EB68D8"/>
  </w:style>
  <w:style w:type="character" w:customStyle="1" w:styleId="WW8Num2z5">
    <w:name w:val="WW8Num2z5"/>
    <w:rsid w:val="00EB68D8"/>
  </w:style>
  <w:style w:type="character" w:customStyle="1" w:styleId="WW8Num2z6">
    <w:name w:val="WW8Num2z6"/>
    <w:rsid w:val="00EB68D8"/>
  </w:style>
  <w:style w:type="character" w:customStyle="1" w:styleId="WW8Num2z7">
    <w:name w:val="WW8Num2z7"/>
    <w:rsid w:val="00EB68D8"/>
  </w:style>
  <w:style w:type="character" w:customStyle="1" w:styleId="WW8Num2z8">
    <w:name w:val="WW8Num2z8"/>
    <w:rsid w:val="00EB68D8"/>
  </w:style>
  <w:style w:type="character" w:customStyle="1" w:styleId="WW8Num3z1">
    <w:name w:val="WW8Num3z1"/>
    <w:rsid w:val="00EB68D8"/>
  </w:style>
  <w:style w:type="character" w:customStyle="1" w:styleId="WW8Num3z2">
    <w:name w:val="WW8Num3z2"/>
    <w:rsid w:val="00EB68D8"/>
  </w:style>
  <w:style w:type="character" w:customStyle="1" w:styleId="WW8Num3z3">
    <w:name w:val="WW8Num3z3"/>
    <w:rsid w:val="00EB68D8"/>
  </w:style>
  <w:style w:type="character" w:customStyle="1" w:styleId="WW8Num3z4">
    <w:name w:val="WW8Num3z4"/>
    <w:rsid w:val="00EB68D8"/>
  </w:style>
  <w:style w:type="character" w:customStyle="1" w:styleId="WW8Num3z5">
    <w:name w:val="WW8Num3z5"/>
    <w:rsid w:val="00EB68D8"/>
  </w:style>
  <w:style w:type="character" w:customStyle="1" w:styleId="WW8Num3z6">
    <w:name w:val="WW8Num3z6"/>
    <w:rsid w:val="00EB68D8"/>
  </w:style>
  <w:style w:type="character" w:customStyle="1" w:styleId="WW8Num3z7">
    <w:name w:val="WW8Num3z7"/>
    <w:rsid w:val="00EB68D8"/>
  </w:style>
  <w:style w:type="character" w:customStyle="1" w:styleId="WW8Num3z8">
    <w:name w:val="WW8Num3z8"/>
    <w:rsid w:val="00EB68D8"/>
  </w:style>
  <w:style w:type="character" w:customStyle="1" w:styleId="WW8Num4z0">
    <w:name w:val="WW8Num4z0"/>
    <w:rsid w:val="00EB68D8"/>
  </w:style>
  <w:style w:type="character" w:customStyle="1" w:styleId="WW8Num4z1">
    <w:name w:val="WW8Num4z1"/>
    <w:rsid w:val="00EB68D8"/>
  </w:style>
  <w:style w:type="character" w:customStyle="1" w:styleId="WW8Num4z2">
    <w:name w:val="WW8Num4z2"/>
    <w:rsid w:val="00EB68D8"/>
  </w:style>
  <w:style w:type="character" w:customStyle="1" w:styleId="WW8Num4z3">
    <w:name w:val="WW8Num4z3"/>
    <w:rsid w:val="00EB68D8"/>
  </w:style>
  <w:style w:type="character" w:customStyle="1" w:styleId="WW8Num4z4">
    <w:name w:val="WW8Num4z4"/>
    <w:rsid w:val="00EB68D8"/>
  </w:style>
  <w:style w:type="character" w:customStyle="1" w:styleId="WW8Num4z5">
    <w:name w:val="WW8Num4z5"/>
    <w:rsid w:val="00EB68D8"/>
  </w:style>
  <w:style w:type="character" w:customStyle="1" w:styleId="WW8Num4z6">
    <w:name w:val="WW8Num4z6"/>
    <w:rsid w:val="00EB68D8"/>
  </w:style>
  <w:style w:type="character" w:customStyle="1" w:styleId="WW8Num4z7">
    <w:name w:val="WW8Num4z7"/>
    <w:rsid w:val="00EB68D8"/>
  </w:style>
  <w:style w:type="character" w:customStyle="1" w:styleId="WW8Num4z8">
    <w:name w:val="WW8Num4z8"/>
    <w:rsid w:val="00EB68D8"/>
  </w:style>
  <w:style w:type="character" w:customStyle="1" w:styleId="213">
    <w:name w:val="Основной шрифт абзаца21"/>
    <w:rsid w:val="00EB68D8"/>
  </w:style>
  <w:style w:type="character" w:customStyle="1" w:styleId="201">
    <w:name w:val="Основной шрифт абзаца20"/>
    <w:rsid w:val="00EB68D8"/>
  </w:style>
  <w:style w:type="character" w:customStyle="1" w:styleId="191">
    <w:name w:val="Основной шрифт абзаца19"/>
    <w:rsid w:val="00EB68D8"/>
  </w:style>
  <w:style w:type="character" w:customStyle="1" w:styleId="Absatz-Standardschriftart">
    <w:name w:val="Absatz-Standardschriftart"/>
    <w:rsid w:val="00EB68D8"/>
  </w:style>
  <w:style w:type="character" w:customStyle="1" w:styleId="181">
    <w:name w:val="Основной шрифт абзаца18"/>
    <w:rsid w:val="00EB68D8"/>
  </w:style>
  <w:style w:type="character" w:customStyle="1" w:styleId="171">
    <w:name w:val="Основной шрифт абзаца17"/>
    <w:rsid w:val="00EB68D8"/>
  </w:style>
  <w:style w:type="character" w:customStyle="1" w:styleId="161">
    <w:name w:val="Основной шрифт абзаца16"/>
    <w:rsid w:val="00EB68D8"/>
  </w:style>
  <w:style w:type="character" w:customStyle="1" w:styleId="151">
    <w:name w:val="Основной шрифт абзаца15"/>
    <w:rsid w:val="00EB68D8"/>
  </w:style>
  <w:style w:type="character" w:customStyle="1" w:styleId="141">
    <w:name w:val="Основной шрифт абзаца14"/>
    <w:rsid w:val="00EB68D8"/>
  </w:style>
  <w:style w:type="character" w:customStyle="1" w:styleId="131">
    <w:name w:val="Основной шрифт абзаца13"/>
    <w:rsid w:val="00EB68D8"/>
  </w:style>
  <w:style w:type="character" w:customStyle="1" w:styleId="121">
    <w:name w:val="Основной шрифт абзаца12"/>
    <w:rsid w:val="00EB68D8"/>
  </w:style>
  <w:style w:type="character" w:customStyle="1" w:styleId="111">
    <w:name w:val="Основной шрифт абзаца11"/>
    <w:rsid w:val="00EB68D8"/>
  </w:style>
  <w:style w:type="character" w:customStyle="1" w:styleId="102">
    <w:name w:val="Основной шрифт абзаца10"/>
    <w:rsid w:val="00EB68D8"/>
  </w:style>
  <w:style w:type="character" w:customStyle="1" w:styleId="93">
    <w:name w:val="Основной шрифт абзаца9"/>
    <w:rsid w:val="00EB68D8"/>
  </w:style>
  <w:style w:type="character" w:customStyle="1" w:styleId="81">
    <w:name w:val="Основной шрифт абзаца8"/>
    <w:rsid w:val="00EB68D8"/>
  </w:style>
  <w:style w:type="character" w:customStyle="1" w:styleId="WW-Absatz-Standardschriftart">
    <w:name w:val="WW-Absatz-Standardschriftart"/>
    <w:rsid w:val="00EB68D8"/>
  </w:style>
  <w:style w:type="character" w:customStyle="1" w:styleId="WW-Absatz-Standardschriftart1">
    <w:name w:val="WW-Absatz-Standardschriftart1"/>
    <w:rsid w:val="00EB68D8"/>
  </w:style>
  <w:style w:type="character" w:customStyle="1" w:styleId="WW-Absatz-Standardschriftart11">
    <w:name w:val="WW-Absatz-Standardschriftart11"/>
    <w:rsid w:val="00EB68D8"/>
  </w:style>
  <w:style w:type="character" w:customStyle="1" w:styleId="71">
    <w:name w:val="Основной шрифт абзаца7"/>
    <w:rsid w:val="00EB68D8"/>
  </w:style>
  <w:style w:type="character" w:customStyle="1" w:styleId="61">
    <w:name w:val="Основной шрифт абзаца6"/>
    <w:rsid w:val="00EB68D8"/>
  </w:style>
  <w:style w:type="character" w:customStyle="1" w:styleId="WW-Absatz-Standardschriftart111">
    <w:name w:val="WW-Absatz-Standardschriftart111"/>
    <w:rsid w:val="00EB68D8"/>
  </w:style>
  <w:style w:type="character" w:customStyle="1" w:styleId="51">
    <w:name w:val="Основной шрифт абзаца5"/>
    <w:rsid w:val="00EB68D8"/>
  </w:style>
  <w:style w:type="character" w:customStyle="1" w:styleId="41">
    <w:name w:val="Основной шрифт абзаца4"/>
    <w:rsid w:val="00EB68D8"/>
  </w:style>
  <w:style w:type="character" w:customStyle="1" w:styleId="33">
    <w:name w:val="Основной шрифт абзаца3"/>
    <w:rsid w:val="00EB68D8"/>
  </w:style>
  <w:style w:type="character" w:customStyle="1" w:styleId="WW-Absatz-Standardschriftart1111">
    <w:name w:val="WW-Absatz-Standardschriftart1111"/>
    <w:rsid w:val="00EB68D8"/>
  </w:style>
  <w:style w:type="character" w:customStyle="1" w:styleId="WW-Absatz-Standardschriftart11111">
    <w:name w:val="WW-Absatz-Standardschriftart11111"/>
    <w:rsid w:val="00EB68D8"/>
  </w:style>
  <w:style w:type="character" w:customStyle="1" w:styleId="WW-Absatz-Standardschriftart111111">
    <w:name w:val="WW-Absatz-Standardschriftart111111"/>
    <w:rsid w:val="00EB68D8"/>
  </w:style>
  <w:style w:type="character" w:customStyle="1" w:styleId="WW-Absatz-Standardschriftart1111111">
    <w:name w:val="WW-Absatz-Standardschriftart1111111"/>
    <w:rsid w:val="00EB68D8"/>
  </w:style>
  <w:style w:type="character" w:customStyle="1" w:styleId="WW-Absatz-Standardschriftart11111111">
    <w:name w:val="WW-Absatz-Standardschriftart11111111"/>
    <w:rsid w:val="00EB68D8"/>
  </w:style>
  <w:style w:type="character" w:customStyle="1" w:styleId="WW-Absatz-Standardschriftart111111111">
    <w:name w:val="WW-Absatz-Standardschriftart111111111"/>
    <w:rsid w:val="00EB68D8"/>
  </w:style>
  <w:style w:type="character" w:customStyle="1" w:styleId="WW-Absatz-Standardschriftart1111111111">
    <w:name w:val="WW-Absatz-Standardschriftart1111111111"/>
    <w:rsid w:val="00EB68D8"/>
  </w:style>
  <w:style w:type="character" w:customStyle="1" w:styleId="WW-Absatz-Standardschriftart11111111111">
    <w:name w:val="WW-Absatz-Standardschriftart11111111111"/>
    <w:rsid w:val="00EB68D8"/>
  </w:style>
  <w:style w:type="character" w:customStyle="1" w:styleId="WW-Absatz-Standardschriftart111111111111">
    <w:name w:val="WW-Absatz-Standardschriftart111111111111"/>
    <w:rsid w:val="00EB68D8"/>
  </w:style>
  <w:style w:type="character" w:customStyle="1" w:styleId="WW-Absatz-Standardschriftart1111111111111">
    <w:name w:val="WW-Absatz-Standardschriftart1111111111111"/>
    <w:rsid w:val="00EB68D8"/>
  </w:style>
  <w:style w:type="character" w:customStyle="1" w:styleId="WW-Absatz-Standardschriftart11111111111111">
    <w:name w:val="WW-Absatz-Standardschriftart11111111111111"/>
    <w:rsid w:val="00EB68D8"/>
  </w:style>
  <w:style w:type="character" w:customStyle="1" w:styleId="WW-Absatz-Standardschriftart111111111111111">
    <w:name w:val="WW-Absatz-Standardschriftart111111111111111"/>
    <w:rsid w:val="00EB68D8"/>
  </w:style>
  <w:style w:type="character" w:customStyle="1" w:styleId="23">
    <w:name w:val="Основной шрифт абзаца2"/>
    <w:rsid w:val="00EB68D8"/>
  </w:style>
  <w:style w:type="character" w:customStyle="1" w:styleId="WW-Absatz-Standardschriftart1111111111111111">
    <w:name w:val="WW-Absatz-Standardschriftart1111111111111111"/>
    <w:rsid w:val="00EB68D8"/>
  </w:style>
  <w:style w:type="character" w:customStyle="1" w:styleId="WW-Absatz-Standardschriftart11111111111111111">
    <w:name w:val="WW-Absatz-Standardschriftart11111111111111111"/>
    <w:rsid w:val="00EB68D8"/>
  </w:style>
  <w:style w:type="character" w:customStyle="1" w:styleId="WW-Absatz-Standardschriftart111111111111111111">
    <w:name w:val="WW-Absatz-Standardschriftart111111111111111111"/>
    <w:rsid w:val="00EB68D8"/>
  </w:style>
  <w:style w:type="character" w:customStyle="1" w:styleId="1e">
    <w:name w:val="Основной шрифт абзаца1"/>
    <w:rsid w:val="00EB68D8"/>
  </w:style>
  <w:style w:type="character" w:customStyle="1" w:styleId="WW-Absatz-Standardschriftart1111111111111111111">
    <w:name w:val="WW-Absatz-Standardschriftart1111111111111111111"/>
    <w:rsid w:val="00EB68D8"/>
  </w:style>
  <w:style w:type="character" w:customStyle="1" w:styleId="af4">
    <w:name w:val="Символ нумерации"/>
    <w:rsid w:val="00EB68D8"/>
  </w:style>
  <w:style w:type="character" w:customStyle="1" w:styleId="af5">
    <w:name w:val="Маркеры списка"/>
    <w:rsid w:val="00EB68D8"/>
    <w:rPr>
      <w:rFonts w:ascii="OpenSymbol" w:eastAsia="OpenSymbol" w:hAnsi="OpenSymbol" w:cs="OpenSymbol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7B666-EAB5-4210-8AD0-5C02BDE3F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</Pages>
  <Words>7042</Words>
  <Characters>40146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2021-01-11T05:30:00Z</cp:lastPrinted>
  <dcterms:created xsi:type="dcterms:W3CDTF">2019-12-13T11:23:00Z</dcterms:created>
  <dcterms:modified xsi:type="dcterms:W3CDTF">2021-01-12T12:32:00Z</dcterms:modified>
</cp:coreProperties>
</file>